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991F2D"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FF2AEE" w14:paraId="01F84B7A" w14:textId="77777777">
        <w:trPr>
          <w:trHeight w:val="1132"/>
        </w:trPr>
        <w:tc>
          <w:tcPr>
            <w:tcW w:w="10434" w:type="dxa"/>
          </w:tcPr>
          <w:p w14:paraId="544DEFB7" w14:textId="7BFF9494" w:rsidR="00541CA3" w:rsidRPr="00FF2AEE" w:rsidRDefault="00207240" w:rsidP="00A010AE">
            <w:pPr>
              <w:pStyle w:val="Pieddepage"/>
              <w:tabs>
                <w:tab w:val="clear" w:pos="4536"/>
                <w:tab w:val="clear" w:pos="9072"/>
                <w:tab w:val="left" w:pos="851"/>
              </w:tabs>
              <w:jc w:val="right"/>
              <w:rPr>
                <w:rFonts w:ascii="Arial" w:hAnsi="Arial" w:cs="Arial"/>
                <w:b/>
                <w:sz w:val="18"/>
                <w:szCs w:val="18"/>
              </w:rPr>
            </w:pPr>
            <w:r w:rsidRPr="0034591C">
              <w:rPr>
                <w:rFonts w:ascii="Arial" w:hAnsi="Arial" w:cs="Arial"/>
                <w:noProof/>
              </w:rPr>
              <w:drawing>
                <wp:inline distT="0" distB="0" distL="0" distR="0" wp14:anchorId="06D646C6" wp14:editId="3994B161">
                  <wp:extent cx="1514475" cy="638175"/>
                  <wp:effectExtent l="0" t="0" r="0" b="0"/>
                  <wp:docPr id="1" name="Image 1" descr="Logo_bloc_mar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bloc_marqu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638175"/>
                          </a:xfrm>
                          <a:prstGeom prst="rect">
                            <a:avLst/>
                          </a:prstGeom>
                          <a:noFill/>
                          <a:ln>
                            <a:noFill/>
                          </a:ln>
                        </pic:spPr>
                      </pic:pic>
                    </a:graphicData>
                  </a:graphic>
                </wp:inline>
              </w:drawing>
            </w:r>
          </w:p>
          <w:p w14:paraId="4CF22EC0" w14:textId="77777777" w:rsidR="009B1CD0" w:rsidRPr="0034591C" w:rsidRDefault="009B1CD0" w:rsidP="00844DAA">
            <w:pPr>
              <w:pStyle w:val="Pieddepage"/>
              <w:tabs>
                <w:tab w:val="clear" w:pos="4536"/>
                <w:tab w:val="clear" w:pos="9072"/>
                <w:tab w:val="left" w:pos="851"/>
              </w:tabs>
              <w:jc w:val="center"/>
              <w:rPr>
                <w:rFonts w:ascii="Arial" w:hAnsi="Arial" w:cs="Arial"/>
              </w:rPr>
            </w:pPr>
            <w:r w:rsidRPr="00FF2AEE">
              <w:rPr>
                <w:rFonts w:ascii="Arial" w:hAnsi="Arial" w:cs="Arial"/>
                <w:b/>
                <w:sz w:val="18"/>
                <w:szCs w:val="18"/>
              </w:rPr>
              <w:br/>
            </w:r>
          </w:p>
        </w:tc>
      </w:tr>
    </w:tbl>
    <w:p w14:paraId="2D7444FD" w14:textId="77777777" w:rsidR="009B1CD0" w:rsidRPr="0034591C" w:rsidRDefault="009B1CD0" w:rsidP="00844DAA">
      <w:pPr>
        <w:tabs>
          <w:tab w:val="left" w:pos="851"/>
        </w:tabs>
        <w:rPr>
          <w:rFonts w:ascii="Arial" w:hAnsi="Arial" w:cs="Arial"/>
        </w:rPr>
        <w:sectPr w:rsidR="009B1CD0" w:rsidRPr="0034591C">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FF2AEE" w14:paraId="2343C9DD" w14:textId="77777777">
        <w:tc>
          <w:tcPr>
            <w:tcW w:w="9002" w:type="dxa"/>
            <w:shd w:val="clear" w:color="auto" w:fill="66CCFF"/>
          </w:tcPr>
          <w:p w14:paraId="60876432" w14:textId="7CE1DD25" w:rsidR="009B1CD0" w:rsidRPr="0034591C" w:rsidRDefault="00643881" w:rsidP="00844DAA">
            <w:pPr>
              <w:tabs>
                <w:tab w:val="left" w:pos="851"/>
              </w:tabs>
              <w:spacing w:before="120" w:after="120"/>
              <w:jc w:val="center"/>
              <w:rPr>
                <w:rFonts w:ascii="Arial" w:hAnsi="Arial" w:cs="Arial"/>
                <w:b/>
                <w:bCs/>
                <w:caps/>
                <w:sz w:val="28"/>
                <w:szCs w:val="28"/>
              </w:rPr>
            </w:pPr>
            <w:r>
              <w:rPr>
                <w:rFonts w:ascii="Arial" w:hAnsi="Arial" w:cs="Arial"/>
                <w:sz w:val="24"/>
                <w:szCs w:val="24"/>
              </w:rPr>
              <w:t xml:space="preserve">MARCHE </w:t>
            </w:r>
            <w:r w:rsidR="004D23B8">
              <w:rPr>
                <w:rFonts w:ascii="Arial" w:hAnsi="Arial" w:cs="Arial"/>
                <w:sz w:val="24"/>
                <w:szCs w:val="24"/>
              </w:rPr>
              <w:t xml:space="preserve">OU ACCORD CADRE </w:t>
            </w:r>
          </w:p>
          <w:p w14:paraId="4D97E589" w14:textId="77777777" w:rsidR="0089056C" w:rsidRDefault="009B1CD0" w:rsidP="0089056C">
            <w:pPr>
              <w:tabs>
                <w:tab w:val="left" w:pos="851"/>
              </w:tabs>
              <w:spacing w:before="120"/>
              <w:jc w:val="center"/>
              <w:rPr>
                <w:rFonts w:ascii="Arial" w:hAnsi="Arial" w:cs="Arial"/>
                <w:b/>
                <w:bCs/>
                <w:sz w:val="28"/>
                <w:szCs w:val="28"/>
              </w:rPr>
            </w:pPr>
            <w:r w:rsidRPr="0034591C">
              <w:rPr>
                <w:rFonts w:ascii="Arial" w:hAnsi="Arial" w:cs="Arial"/>
                <w:b/>
                <w:bCs/>
                <w:caps/>
                <w:sz w:val="28"/>
                <w:szCs w:val="28"/>
              </w:rPr>
              <w:t>ACTE</w:t>
            </w:r>
            <w:r w:rsidRPr="0034591C">
              <w:rPr>
                <w:rFonts w:ascii="Arial" w:hAnsi="Arial" w:cs="Arial"/>
                <w:b/>
                <w:bCs/>
                <w:sz w:val="28"/>
                <w:szCs w:val="28"/>
              </w:rPr>
              <w:t xml:space="preserve"> D’ENGAGEMENT</w:t>
            </w:r>
            <w:r w:rsidR="009312A7" w:rsidRPr="0034591C">
              <w:rPr>
                <w:rFonts w:ascii="Arial" w:hAnsi="Arial" w:cs="Arial"/>
                <w:b/>
                <w:bCs/>
                <w:sz w:val="28"/>
                <w:szCs w:val="28"/>
              </w:rPr>
              <w:t xml:space="preserve"> </w:t>
            </w:r>
          </w:p>
          <w:p w14:paraId="451BAB2E" w14:textId="7BBA6A80" w:rsidR="009B1CD0" w:rsidRPr="0034591C" w:rsidRDefault="003218D6" w:rsidP="00001D87">
            <w:pPr>
              <w:tabs>
                <w:tab w:val="left" w:pos="851"/>
              </w:tabs>
              <w:spacing w:before="120" w:after="120"/>
              <w:jc w:val="center"/>
              <w:rPr>
                <w:rFonts w:ascii="Arial" w:hAnsi="Arial" w:cs="Arial"/>
                <w:caps/>
                <w:sz w:val="28"/>
                <w:szCs w:val="28"/>
              </w:rPr>
            </w:pPr>
            <w:r>
              <w:rPr>
                <w:rFonts w:ascii="Arial" w:hAnsi="Arial" w:cs="Arial"/>
                <w:b/>
                <w:bCs/>
                <w:sz w:val="28"/>
                <w:szCs w:val="28"/>
              </w:rPr>
              <w:t>S26MAINEAU</w:t>
            </w:r>
          </w:p>
        </w:tc>
        <w:tc>
          <w:tcPr>
            <w:tcW w:w="1275" w:type="dxa"/>
            <w:shd w:val="clear" w:color="auto" w:fill="66CCFF"/>
          </w:tcPr>
          <w:p w14:paraId="5182D575" w14:textId="77777777" w:rsidR="009B1CD0" w:rsidRPr="0034591C" w:rsidRDefault="009B1CD0" w:rsidP="0083205E">
            <w:pPr>
              <w:pStyle w:val="Titre8"/>
              <w:tabs>
                <w:tab w:val="left" w:pos="851"/>
                <w:tab w:val="right" w:pos="9639"/>
              </w:tabs>
              <w:spacing w:before="120" w:after="120"/>
            </w:pPr>
          </w:p>
        </w:tc>
      </w:tr>
    </w:tbl>
    <w:p w14:paraId="7AA3ED63" w14:textId="77777777" w:rsidR="009B1CD0" w:rsidRPr="0034591C" w:rsidRDefault="009B1CD0" w:rsidP="006C4338">
      <w:pPr>
        <w:tabs>
          <w:tab w:val="left" w:pos="851"/>
        </w:tabs>
        <w:rPr>
          <w:rFonts w:ascii="Arial" w:hAnsi="Arial" w:cs="Arial"/>
        </w:rPr>
      </w:pPr>
    </w:p>
    <w:p w14:paraId="7DD6E174" w14:textId="0CA34733" w:rsidR="009B1CD0" w:rsidRPr="0034591C" w:rsidRDefault="0089557B" w:rsidP="0034591C">
      <w:pPr>
        <w:pStyle w:val="Corpsdetexte31"/>
        <w:tabs>
          <w:tab w:val="left" w:pos="851"/>
        </w:tabs>
        <w:jc w:val="center"/>
        <w:rPr>
          <w:i w:val="0"/>
          <w:sz w:val="22"/>
        </w:rPr>
      </w:pPr>
      <w:r>
        <w:rPr>
          <w:i w:val="0"/>
          <w:sz w:val="22"/>
        </w:rPr>
        <w:t xml:space="preserve">APPEL </w:t>
      </w:r>
      <w:r w:rsidR="0089056C">
        <w:rPr>
          <w:i w:val="0"/>
          <w:sz w:val="22"/>
        </w:rPr>
        <w:t xml:space="preserve">D’OFFRES </w:t>
      </w:r>
      <w:r>
        <w:rPr>
          <w:i w:val="0"/>
          <w:sz w:val="22"/>
        </w:rPr>
        <w:t xml:space="preserve">OUVERT : </w:t>
      </w:r>
      <w:r w:rsidR="007912F0" w:rsidRPr="0034591C">
        <w:rPr>
          <w:i w:val="0"/>
          <w:sz w:val="22"/>
        </w:rPr>
        <w:t xml:space="preserve">PROCEDURE </w:t>
      </w:r>
      <w:r>
        <w:rPr>
          <w:i w:val="0"/>
          <w:sz w:val="22"/>
        </w:rPr>
        <w:t>FORMALISEE</w:t>
      </w:r>
    </w:p>
    <w:p w14:paraId="37940DF6" w14:textId="77777777" w:rsidR="009B1CD0" w:rsidRPr="0034591C"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F2AEE" w14:paraId="7F200A33" w14:textId="77777777">
        <w:tc>
          <w:tcPr>
            <w:tcW w:w="10277" w:type="dxa"/>
            <w:shd w:val="clear" w:color="auto" w:fill="66CCFF"/>
          </w:tcPr>
          <w:p w14:paraId="45E862B8" w14:textId="77777777" w:rsidR="009B1CD0" w:rsidRPr="0034591C" w:rsidRDefault="009B1CD0" w:rsidP="005846FB">
            <w:pPr>
              <w:tabs>
                <w:tab w:val="left" w:pos="-142"/>
                <w:tab w:val="left" w:pos="851"/>
                <w:tab w:val="left" w:pos="4111"/>
              </w:tabs>
              <w:jc w:val="both"/>
              <w:rPr>
                <w:rFonts w:ascii="Arial" w:hAnsi="Arial" w:cs="Arial"/>
              </w:rPr>
            </w:pPr>
            <w:r w:rsidRPr="0034591C">
              <w:rPr>
                <w:rFonts w:ascii="Arial" w:hAnsi="Arial" w:cs="Arial"/>
                <w:b/>
                <w:sz w:val="22"/>
                <w:szCs w:val="22"/>
              </w:rPr>
              <w:t xml:space="preserve">A - Objet </w:t>
            </w:r>
            <w:r w:rsidR="009312A7" w:rsidRPr="0034591C">
              <w:rPr>
                <w:rFonts w:ascii="Arial" w:hAnsi="Arial" w:cs="Arial"/>
                <w:b/>
                <w:sz w:val="22"/>
                <w:szCs w:val="22"/>
              </w:rPr>
              <w:t xml:space="preserve">de la consultation et </w:t>
            </w:r>
            <w:r w:rsidRPr="0034591C">
              <w:rPr>
                <w:rFonts w:ascii="Arial" w:hAnsi="Arial" w:cs="Arial"/>
                <w:b/>
                <w:bCs/>
                <w:sz w:val="22"/>
                <w:szCs w:val="22"/>
              </w:rPr>
              <w:t>de l’acte d’engagement</w:t>
            </w:r>
            <w:r w:rsidRPr="0034591C">
              <w:rPr>
                <w:rFonts w:ascii="Arial" w:hAnsi="Arial" w:cs="Arial"/>
                <w:b/>
                <w:sz w:val="22"/>
                <w:szCs w:val="22"/>
              </w:rPr>
              <w:t>.</w:t>
            </w:r>
          </w:p>
        </w:tc>
      </w:tr>
    </w:tbl>
    <w:p w14:paraId="0B34532C" w14:textId="77777777" w:rsidR="009B1CD0" w:rsidRPr="0034591C" w:rsidRDefault="009B1CD0" w:rsidP="006C4338">
      <w:pPr>
        <w:tabs>
          <w:tab w:val="left" w:pos="426"/>
          <w:tab w:val="left" w:pos="851"/>
        </w:tabs>
        <w:jc w:val="both"/>
        <w:rPr>
          <w:rFonts w:ascii="Arial" w:hAnsi="Arial" w:cs="Arial"/>
        </w:rPr>
      </w:pPr>
    </w:p>
    <w:p w14:paraId="25FC9652" w14:textId="77777777" w:rsidR="003218D6" w:rsidRPr="009772CF" w:rsidRDefault="003218D6" w:rsidP="003218D6">
      <w:bookmarkStart w:id="0" w:name="__RefHeading__319_1565479732"/>
      <w:bookmarkStart w:id="1" w:name="_Toc20319059"/>
      <w:r w:rsidRPr="009772CF">
        <w:t xml:space="preserve">L’objet de ce marché est </w:t>
      </w:r>
      <w:bookmarkStart w:id="2" w:name="_Hlk25826958"/>
      <w:r w:rsidRPr="009772CF">
        <w:t xml:space="preserve">l’exploitation et la maintenance des installations </w:t>
      </w:r>
      <w:bookmarkEnd w:id="2"/>
      <w:r w:rsidRPr="009772CF">
        <w:t xml:space="preserve">suivantes : </w:t>
      </w:r>
    </w:p>
    <w:p w14:paraId="661F9556" w14:textId="77777777" w:rsidR="003218D6" w:rsidRPr="009772CF" w:rsidRDefault="003218D6" w:rsidP="003218D6"/>
    <w:p w14:paraId="64B1045E" w14:textId="77777777" w:rsidR="003218D6" w:rsidRPr="009772CF" w:rsidRDefault="003218D6" w:rsidP="003218D6">
      <w:r w:rsidRPr="009772CF">
        <w:t>Gestion et maintenance du poste d’alimentation en eau potable du château d’eau situé au bâtiment 10.</w:t>
      </w:r>
    </w:p>
    <w:p w14:paraId="76017B36" w14:textId="77777777" w:rsidR="003218D6" w:rsidRPr="009772CF" w:rsidRDefault="003218D6" w:rsidP="003218D6">
      <w:r w:rsidRPr="009772CF">
        <w:t xml:space="preserve">Gestion et Maintenance de la station de surveillance des eaux pluviales. </w:t>
      </w:r>
    </w:p>
    <w:p w14:paraId="31E0CA7E" w14:textId="77777777" w:rsidR="003218D6" w:rsidRPr="009772CF" w:rsidRDefault="003218D6" w:rsidP="003218D6">
      <w:r w:rsidRPr="009772CF">
        <w:t>Gestion et Maintenance du poste débitmètre eaux usées.</w:t>
      </w:r>
    </w:p>
    <w:p w14:paraId="17C511A0" w14:textId="77777777" w:rsidR="003218D6" w:rsidRPr="009772CF" w:rsidRDefault="003218D6" w:rsidP="003218D6">
      <w:bookmarkStart w:id="3" w:name="_Hlk25080437"/>
      <w:r w:rsidRPr="009772CF">
        <w:t>Maintenance de deux postes de relevage des eaux usées.</w:t>
      </w:r>
    </w:p>
    <w:bookmarkEnd w:id="3"/>
    <w:p w14:paraId="7E41F665" w14:textId="77777777" w:rsidR="003218D6" w:rsidRPr="009772CF" w:rsidRDefault="003218D6" w:rsidP="003218D6">
      <w:r w:rsidRPr="009772CF">
        <w:t xml:space="preserve">Maintenance de trois zones de rétention d’eaux pluviales. </w:t>
      </w:r>
    </w:p>
    <w:p w14:paraId="439687A3" w14:textId="77777777" w:rsidR="003218D6" w:rsidRPr="009772CF" w:rsidRDefault="003218D6" w:rsidP="003218D6">
      <w:r w:rsidRPr="009772CF">
        <w:t>Maintenance du poste d’alimentation en eau potable et de la bâche incendie de notre site de Mont-la-ville.</w:t>
      </w:r>
    </w:p>
    <w:p w14:paraId="00DE574E" w14:textId="77777777" w:rsidR="003218D6" w:rsidRPr="009772CF" w:rsidRDefault="003218D6" w:rsidP="003218D6">
      <w:r w:rsidRPr="009772CF">
        <w:t>Analyses Physico-chimiques et microbiologiques des eaux (Potables, Usées et Pluviales)</w:t>
      </w:r>
    </w:p>
    <w:p w14:paraId="6CC7EBB4" w14:textId="77777777" w:rsidR="003218D6" w:rsidRPr="009772CF" w:rsidRDefault="003218D6" w:rsidP="003218D6"/>
    <w:p w14:paraId="02991EF2" w14:textId="77777777" w:rsidR="003218D6" w:rsidRDefault="003218D6" w:rsidP="003218D6">
      <w:r w:rsidRPr="009772CF">
        <w:t xml:space="preserve">Ce marché doit garantir l’exploitation et le maintien en état des équipements et des installations concernés, en préservant leurs performances, en limitant les heures d’indisponibilités et en s’assurant de leur pérennité. Il garantit le respect de notre arrêté préfectoral du 6 juin 2001 (extrait joint en Annexe 1) et le suivi des contrôles réglementaires hors vérifications électriques. </w:t>
      </w:r>
      <w:bookmarkEnd w:id="0"/>
      <w:bookmarkEnd w:id="1"/>
    </w:p>
    <w:p w14:paraId="36D183CE" w14:textId="77777777" w:rsidR="003218D6" w:rsidRDefault="003218D6" w:rsidP="003218D6"/>
    <w:p w14:paraId="33515DEA" w14:textId="4744D5F9" w:rsidR="003218D6" w:rsidRPr="009772CF" w:rsidRDefault="003218D6" w:rsidP="003218D6">
      <w:r w:rsidRPr="009772CF">
        <w:t>Ce marché est divisé en deux lots distincts :</w:t>
      </w:r>
    </w:p>
    <w:p w14:paraId="538C9C78" w14:textId="06F50AB8" w:rsidR="003218D6" w:rsidRPr="009772CF" w:rsidRDefault="003218D6" w:rsidP="003218D6">
      <w:r w:rsidRPr="009772CF">
        <w:t>Lot 1 : L’exploitation et la maintenance des installations, d’eaux pluviales, d’eaux usées, d’eaux potables et zone de rétention</w:t>
      </w:r>
      <w:r>
        <w:t xml:space="preserve"> (S2601MAINEAU). </w:t>
      </w:r>
    </w:p>
    <w:p w14:paraId="7785D5EB" w14:textId="1407D692" w:rsidR="009B1CD0" w:rsidRPr="003218D6" w:rsidRDefault="003218D6" w:rsidP="003218D6">
      <w:r w:rsidRPr="009772CF">
        <w:t>Lot 2 : Analyses physico-chimiques et microbiologiques des eaux d’origines diverses</w:t>
      </w:r>
      <w:r>
        <w:t>(S2602MAINEAU)</w:t>
      </w:r>
      <w:r w:rsidRPr="009772CF">
        <w:t>.</w:t>
      </w:r>
    </w:p>
    <w:p w14:paraId="70E65528" w14:textId="77777777" w:rsidR="00EB2533" w:rsidRPr="0089056C" w:rsidRDefault="00EB2533" w:rsidP="00EB2533">
      <w:pPr>
        <w:pStyle w:val="Standard"/>
        <w:rPr>
          <w:rFonts w:ascii="Marianne" w:hAnsi="Marianne" w:cs="Arial"/>
        </w:rPr>
      </w:pPr>
    </w:p>
    <w:p w14:paraId="646C8996" w14:textId="7073FE7E" w:rsidR="009B1CD0" w:rsidRPr="0089056C" w:rsidRDefault="00B2362D" w:rsidP="0083205E">
      <w:pPr>
        <w:tabs>
          <w:tab w:val="left" w:pos="426"/>
          <w:tab w:val="left" w:pos="851"/>
        </w:tabs>
        <w:jc w:val="both"/>
        <w:rPr>
          <w:rFonts w:ascii="Marianne" w:hAnsi="Marianne" w:cs="Arial"/>
          <w:i/>
          <w:sz w:val="18"/>
          <w:szCs w:val="18"/>
        </w:rPr>
      </w:pPr>
      <w:r w:rsidRPr="0089056C">
        <w:rPr>
          <w:rFonts w:ascii="Marianne" w:eastAsia="Wingdings" w:hAnsi="Marianne" w:cs="Arial"/>
          <w:b/>
          <w:color w:val="66CCFF"/>
          <w:spacing w:val="-10"/>
        </w:rPr>
        <w:t></w:t>
      </w:r>
      <w:r w:rsidRPr="0089056C">
        <w:rPr>
          <w:rFonts w:ascii="Marianne" w:eastAsia="Arial" w:hAnsi="Marianne" w:cs="Arial"/>
          <w:spacing w:val="-10"/>
        </w:rPr>
        <w:t xml:space="preserve"> Cet</w:t>
      </w:r>
      <w:r w:rsidR="009B1CD0" w:rsidRPr="0089056C">
        <w:rPr>
          <w:rFonts w:ascii="Marianne" w:hAnsi="Marianne" w:cs="Arial"/>
        </w:rPr>
        <w:t xml:space="preserve"> acte d'engagement correspond :</w:t>
      </w:r>
    </w:p>
    <w:p w14:paraId="32E72B04" w14:textId="77777777" w:rsidR="009B1CD0" w:rsidRPr="003218D6" w:rsidRDefault="00DD26F2" w:rsidP="00934503">
      <w:pPr>
        <w:tabs>
          <w:tab w:val="left" w:pos="426"/>
          <w:tab w:val="left" w:pos="851"/>
        </w:tabs>
        <w:jc w:val="both"/>
        <w:rPr>
          <w:rFonts w:ascii="Marianne" w:hAnsi="Marianne" w:cs="Arial"/>
          <w:color w:val="FF0000"/>
        </w:rPr>
      </w:pPr>
      <w:r w:rsidRPr="003218D6">
        <w:rPr>
          <w:rFonts w:ascii="Marianne" w:hAnsi="Marianne" w:cs="Arial"/>
          <w:b/>
          <w:i/>
          <w:color w:val="FF0000"/>
        </w:rPr>
        <w:t xml:space="preserve">  (A compléter par le candidat)</w:t>
      </w:r>
    </w:p>
    <w:p w14:paraId="696A0507" w14:textId="77777777" w:rsidR="009B1CD0" w:rsidRPr="0089056C" w:rsidRDefault="009B1CD0" w:rsidP="00CD46CC">
      <w:pPr>
        <w:numPr>
          <w:ilvl w:val="0"/>
          <w:numId w:val="3"/>
        </w:numPr>
        <w:tabs>
          <w:tab w:val="left" w:pos="426"/>
          <w:tab w:val="left" w:pos="851"/>
        </w:tabs>
        <w:spacing w:before="120"/>
        <w:ind w:left="782" w:hanging="357"/>
        <w:jc w:val="both"/>
        <w:rPr>
          <w:rFonts w:ascii="Marianne" w:hAnsi="Marianne" w:cs="Arial"/>
        </w:rPr>
      </w:pPr>
    </w:p>
    <w:p w14:paraId="47E4121D" w14:textId="7252B464" w:rsidR="009B1CD0" w:rsidRPr="0089056C" w:rsidRDefault="003218D6" w:rsidP="003218D6">
      <w:pPr>
        <w:tabs>
          <w:tab w:val="left" w:pos="426"/>
          <w:tab w:val="left" w:pos="851"/>
        </w:tabs>
        <w:ind w:left="851"/>
        <w:jc w:val="both"/>
        <w:rPr>
          <w:rFonts w:ascii="Marianne" w:hAnsi="Marianne" w:cs="Arial"/>
        </w:rPr>
      </w:pPr>
      <w:r>
        <w:rPr>
          <w:rFonts w:ascii="Marianne" w:hAnsi="Marianne" w:cs="Arial"/>
        </w:rPr>
        <w:fldChar w:fldCharType="begin">
          <w:ffData>
            <w:name w:val=""/>
            <w:enabled w:val="0"/>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sidR="009B1CD0" w:rsidRPr="0089056C">
        <w:rPr>
          <w:rFonts w:ascii="Marianne" w:hAnsi="Marianne" w:cs="Arial"/>
        </w:rPr>
        <w:tab/>
        <w:t xml:space="preserve">à l’ensemble du marché ou de l’accord-cadre </w:t>
      </w:r>
      <w:r w:rsidR="009B1CD0" w:rsidRPr="0089056C">
        <w:rPr>
          <w:rFonts w:ascii="Marianne" w:hAnsi="Marianne" w:cs="Arial"/>
          <w:i/>
          <w:iCs/>
          <w:sz w:val="18"/>
          <w:szCs w:val="18"/>
        </w:rPr>
        <w:t>(en cas de non allotissement)</w:t>
      </w:r>
      <w:r w:rsidR="00B87564" w:rsidRPr="0089056C">
        <w:rPr>
          <w:rFonts w:ascii="Calibri" w:hAnsi="Calibri" w:cs="Calibri"/>
          <w:i/>
          <w:iCs/>
          <w:sz w:val="18"/>
          <w:szCs w:val="18"/>
        </w:rPr>
        <w:t> </w:t>
      </w:r>
      <w:r w:rsidR="00B87564" w:rsidRPr="0089056C">
        <w:rPr>
          <w:rFonts w:ascii="Marianne" w:hAnsi="Marianne" w:cs="Arial"/>
          <w:iCs/>
        </w:rPr>
        <w:t>;</w:t>
      </w:r>
    </w:p>
    <w:p w14:paraId="5207AB60" w14:textId="54F99081" w:rsidR="009B1CD0" w:rsidRPr="003218D6" w:rsidRDefault="003218D6" w:rsidP="003218D6">
      <w:pPr>
        <w:tabs>
          <w:tab w:val="left" w:pos="426"/>
          <w:tab w:val="left" w:pos="851"/>
        </w:tabs>
        <w:ind w:left="851"/>
        <w:jc w:val="both"/>
        <w:rPr>
          <w:rFonts w:ascii="Marianne" w:hAnsi="Marianne" w:cs="Arial"/>
          <w:i/>
          <w:iCs/>
          <w:sz w:val="18"/>
          <w:szCs w:val="18"/>
        </w:rPr>
      </w:pPr>
      <w:r>
        <w:rPr>
          <w:rFonts w:ascii="Marianne" w:hAnsi="Marianne" w:cs="Arial"/>
        </w:rPr>
        <w:fldChar w:fldCharType="begin">
          <w:ffData>
            <w:name w:val=""/>
            <w:enabled w:val="0"/>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sidRPr="0089056C">
        <w:rPr>
          <w:rFonts w:ascii="Marianne" w:hAnsi="Marianne" w:cs="Arial"/>
        </w:rPr>
        <w:tab/>
      </w:r>
      <w:r>
        <w:rPr>
          <w:rFonts w:ascii="Marianne" w:hAnsi="Marianne" w:cs="Arial"/>
        </w:rPr>
        <w:t xml:space="preserve"> au lot  ..............................................................(</w:t>
      </w:r>
      <w:r w:rsidRPr="003218D6">
        <w:rPr>
          <w:rFonts w:ascii="Marianne" w:hAnsi="Marianne" w:cs="Arial"/>
          <w:i/>
          <w:iCs/>
          <w:sz w:val="18"/>
          <w:szCs w:val="18"/>
        </w:rPr>
        <w:t xml:space="preserve"> Un acte d’engagement par lot) </w:t>
      </w:r>
    </w:p>
    <w:p w14:paraId="46670497" w14:textId="3E5CA8F3" w:rsidR="003218D6" w:rsidRPr="003218D6" w:rsidRDefault="003218D6" w:rsidP="003218D6">
      <w:pPr>
        <w:pStyle w:val="Paragraphedeliste"/>
        <w:numPr>
          <w:ilvl w:val="0"/>
          <w:numId w:val="3"/>
        </w:numPr>
        <w:tabs>
          <w:tab w:val="left" w:pos="426"/>
          <w:tab w:val="left" w:pos="851"/>
        </w:tabs>
        <w:jc w:val="both"/>
        <w:rPr>
          <w:rFonts w:ascii="Marianne" w:hAnsi="Marianne" w:cs="Arial"/>
          <w:iCs/>
        </w:rPr>
      </w:pPr>
    </w:p>
    <w:p w14:paraId="0B466B4D" w14:textId="77777777" w:rsidR="009B1CD0" w:rsidRPr="0089056C" w:rsidRDefault="00FB3832" w:rsidP="006F3DF9">
      <w:pPr>
        <w:pStyle w:val="fcasegauche"/>
        <w:tabs>
          <w:tab w:val="left" w:pos="851"/>
        </w:tabs>
        <w:spacing w:after="0"/>
        <w:ind w:left="851" w:firstLine="0"/>
        <w:rPr>
          <w:rFonts w:ascii="Marianne" w:hAnsi="Marianne" w:cs="Arial"/>
        </w:rPr>
      </w:pPr>
      <w:r w:rsidRPr="0089056C">
        <w:rPr>
          <w:rFonts w:ascii="Marianne" w:hAnsi="Marianne" w:cs="Arial"/>
        </w:rPr>
        <w:fldChar w:fldCharType="begin">
          <w:ffData>
            <w:name w:val=""/>
            <w:enabled/>
            <w:calcOnExit w:val="0"/>
            <w:checkBox>
              <w:size w:val="20"/>
              <w:default w:val="0"/>
            </w:checkBox>
          </w:ffData>
        </w:fldChar>
      </w:r>
      <w:r w:rsidR="007D7A65" w:rsidRPr="0089056C">
        <w:rPr>
          <w:rFonts w:ascii="Marianne" w:hAnsi="Marianne" w:cs="Arial"/>
        </w:rPr>
        <w:instrText xml:space="preserve"> FORMCHECKBOX </w:instrText>
      </w:r>
      <w:r w:rsidRPr="0089056C">
        <w:rPr>
          <w:rFonts w:ascii="Marianne" w:hAnsi="Marianne" w:cs="Arial"/>
        </w:rPr>
      </w:r>
      <w:r w:rsidRPr="0089056C">
        <w:rPr>
          <w:rFonts w:ascii="Marianne" w:hAnsi="Marianne" w:cs="Arial"/>
        </w:rPr>
        <w:fldChar w:fldCharType="separate"/>
      </w:r>
      <w:r w:rsidRPr="0089056C">
        <w:rPr>
          <w:rFonts w:ascii="Marianne" w:hAnsi="Marianne" w:cs="Arial"/>
        </w:rPr>
        <w:fldChar w:fldCharType="end"/>
      </w:r>
      <w:r w:rsidR="009B1CD0" w:rsidRPr="0089056C">
        <w:rPr>
          <w:rFonts w:ascii="Marianne" w:hAnsi="Marianne" w:cs="Arial"/>
        </w:rPr>
        <w:tab/>
        <w:t>à l’offre de base.</w:t>
      </w:r>
    </w:p>
    <w:p w14:paraId="278F3241" w14:textId="77777777" w:rsidR="009B1CD0" w:rsidRPr="0089056C" w:rsidRDefault="009B1CD0" w:rsidP="005846FB">
      <w:pPr>
        <w:pStyle w:val="fcasegauche"/>
        <w:tabs>
          <w:tab w:val="left" w:pos="851"/>
        </w:tabs>
        <w:spacing w:after="0"/>
        <w:rPr>
          <w:rFonts w:ascii="Marianne" w:hAnsi="Marianne" w:cs="Arial"/>
        </w:rPr>
      </w:pPr>
    </w:p>
    <w:p w14:paraId="3B87B3D1" w14:textId="77777777" w:rsidR="009B1CD0" w:rsidRPr="0089056C" w:rsidRDefault="00FB3832" w:rsidP="005846FB">
      <w:pPr>
        <w:pStyle w:val="fcasegauche"/>
        <w:tabs>
          <w:tab w:val="left" w:pos="851"/>
        </w:tabs>
        <w:spacing w:after="0"/>
        <w:ind w:left="851" w:firstLine="0"/>
        <w:rPr>
          <w:rFonts w:ascii="Marianne" w:hAnsi="Marianne" w:cs="Arial"/>
        </w:rPr>
      </w:pPr>
      <w:r w:rsidRPr="0089056C">
        <w:rPr>
          <w:rFonts w:ascii="Marianne" w:hAnsi="Marianne" w:cs="Arial"/>
        </w:rPr>
        <w:fldChar w:fldCharType="begin">
          <w:ffData>
            <w:name w:val=""/>
            <w:enabled/>
            <w:calcOnExit w:val="0"/>
            <w:checkBox>
              <w:size w:val="20"/>
              <w:default w:val="0"/>
            </w:checkBox>
          </w:ffData>
        </w:fldChar>
      </w:r>
      <w:r w:rsidR="007D7A65" w:rsidRPr="0089056C">
        <w:rPr>
          <w:rFonts w:ascii="Marianne" w:hAnsi="Marianne" w:cs="Arial"/>
        </w:rPr>
        <w:instrText xml:space="preserve"> FORMCHECKBOX </w:instrText>
      </w:r>
      <w:r w:rsidRPr="0089056C">
        <w:rPr>
          <w:rFonts w:ascii="Marianne" w:hAnsi="Marianne" w:cs="Arial"/>
        </w:rPr>
      </w:r>
      <w:r w:rsidRPr="0089056C">
        <w:rPr>
          <w:rFonts w:ascii="Marianne" w:hAnsi="Marianne" w:cs="Arial"/>
        </w:rPr>
        <w:fldChar w:fldCharType="separate"/>
      </w:r>
      <w:r w:rsidRPr="0089056C">
        <w:rPr>
          <w:rFonts w:ascii="Marianne" w:hAnsi="Marianne" w:cs="Arial"/>
        </w:rPr>
        <w:fldChar w:fldCharType="end"/>
      </w:r>
      <w:r w:rsidR="009B1CD0" w:rsidRPr="0089056C">
        <w:rPr>
          <w:rFonts w:ascii="Marianne" w:hAnsi="Marianne" w:cs="Arial"/>
        </w:rPr>
        <w:tab/>
        <w:t>à la variante suivante</w:t>
      </w:r>
      <w:r w:rsidR="009B1CD0" w:rsidRPr="0089056C">
        <w:rPr>
          <w:rFonts w:ascii="Calibri" w:hAnsi="Calibri" w:cs="Calibri"/>
        </w:rPr>
        <w:t> </w:t>
      </w:r>
      <w:r w:rsidR="009B1CD0" w:rsidRPr="0089056C">
        <w:rPr>
          <w:rFonts w:ascii="Marianne" w:hAnsi="Marianne" w:cs="Arial"/>
        </w:rPr>
        <w:t xml:space="preserve">: </w:t>
      </w:r>
    </w:p>
    <w:p w14:paraId="600A2859" w14:textId="77777777" w:rsidR="00536C47" w:rsidRPr="0089056C" w:rsidRDefault="00536C47" w:rsidP="005846FB">
      <w:pPr>
        <w:pStyle w:val="fcasegauche"/>
        <w:tabs>
          <w:tab w:val="left" w:pos="851"/>
        </w:tabs>
        <w:spacing w:after="0"/>
        <w:ind w:left="851" w:firstLine="0"/>
        <w:rPr>
          <w:rFonts w:ascii="Marianne" w:hAnsi="Marianne" w:cs="Arial"/>
        </w:rPr>
      </w:pPr>
    </w:p>
    <w:p w14:paraId="00BACCDB" w14:textId="77777777" w:rsidR="00536C47" w:rsidRPr="0089056C" w:rsidRDefault="00FB3832" w:rsidP="005846FB">
      <w:pPr>
        <w:pStyle w:val="fcasegauche"/>
        <w:tabs>
          <w:tab w:val="left" w:pos="851"/>
        </w:tabs>
        <w:spacing w:after="0"/>
        <w:ind w:left="851" w:firstLine="0"/>
        <w:rPr>
          <w:rFonts w:ascii="Marianne" w:hAnsi="Marianne" w:cs="Arial"/>
        </w:rPr>
      </w:pPr>
      <w:r w:rsidRPr="0089056C">
        <w:rPr>
          <w:rFonts w:ascii="Marianne" w:hAnsi="Marianne" w:cs="Arial"/>
        </w:rPr>
        <w:fldChar w:fldCharType="begin">
          <w:ffData>
            <w:name w:val=""/>
            <w:enabled/>
            <w:calcOnExit w:val="0"/>
            <w:checkBox>
              <w:size w:val="20"/>
              <w:default w:val="0"/>
            </w:checkBox>
          </w:ffData>
        </w:fldChar>
      </w:r>
      <w:r w:rsidR="00536C47" w:rsidRPr="0089056C">
        <w:rPr>
          <w:rFonts w:ascii="Marianne" w:hAnsi="Marianne" w:cs="Arial"/>
        </w:rPr>
        <w:instrText xml:space="preserve"> FORMCHECKBOX </w:instrText>
      </w:r>
      <w:r w:rsidRPr="0089056C">
        <w:rPr>
          <w:rFonts w:ascii="Marianne" w:hAnsi="Marianne" w:cs="Arial"/>
        </w:rPr>
      </w:r>
      <w:r w:rsidRPr="0089056C">
        <w:rPr>
          <w:rFonts w:ascii="Marianne" w:hAnsi="Marianne" w:cs="Arial"/>
        </w:rPr>
        <w:fldChar w:fldCharType="separate"/>
      </w:r>
      <w:r w:rsidRPr="0089056C">
        <w:rPr>
          <w:rFonts w:ascii="Marianne" w:hAnsi="Marianne" w:cs="Arial"/>
        </w:rPr>
        <w:fldChar w:fldCharType="end"/>
      </w:r>
      <w:r w:rsidR="00536C47" w:rsidRPr="0089056C">
        <w:rPr>
          <w:rFonts w:ascii="Marianne" w:hAnsi="Marianne" w:cs="Arial"/>
        </w:rPr>
        <w:tab/>
        <w:t>aux prestations supplémentaires ou alternatives suivantes</w:t>
      </w:r>
    </w:p>
    <w:p w14:paraId="19519DF7" w14:textId="77777777" w:rsidR="009B1CD0" w:rsidRPr="0089056C" w:rsidRDefault="009B1CD0" w:rsidP="005846FB">
      <w:pPr>
        <w:pStyle w:val="fcasegauche"/>
        <w:tabs>
          <w:tab w:val="left" w:pos="851"/>
        </w:tabs>
        <w:spacing w:after="0"/>
        <w:rPr>
          <w:rFonts w:ascii="Marianne" w:hAnsi="Marianne" w:cs="Arial"/>
        </w:rPr>
      </w:pPr>
    </w:p>
    <w:p w14:paraId="75D62358" w14:textId="77777777" w:rsidR="00311AF9" w:rsidRPr="0089056C" w:rsidRDefault="00311AF9" w:rsidP="008415C9">
      <w:pPr>
        <w:pStyle w:val="fcasegauche"/>
        <w:tabs>
          <w:tab w:val="left" w:pos="851"/>
        </w:tabs>
        <w:spacing w:after="0"/>
        <w:rPr>
          <w:rFonts w:ascii="Marianne" w:hAnsi="Marianne" w:cs="Arial"/>
          <w:b/>
          <w:bCs/>
        </w:rPr>
      </w:pPr>
      <w:r w:rsidRPr="0089056C">
        <w:rPr>
          <w:rFonts w:ascii="Marianne" w:eastAsia="Wingdings" w:hAnsi="Marianne" w:cs="Arial"/>
          <w:b/>
          <w:color w:val="66CCFF"/>
          <w:spacing w:val="-10"/>
        </w:rPr>
        <w:t></w:t>
      </w:r>
      <w:r w:rsidRPr="0089056C">
        <w:rPr>
          <w:rFonts w:ascii="Marianne" w:hAnsi="Marianne" w:cs="Arial"/>
          <w:b/>
          <w:bCs/>
        </w:rPr>
        <w:t xml:space="preserve"> Pièces contractuelles constitutives du marché public sont par ordre de prééminence :</w:t>
      </w:r>
    </w:p>
    <w:p w14:paraId="2709A58C" w14:textId="77777777" w:rsidR="003218D6" w:rsidRPr="00E74F42" w:rsidRDefault="003218D6" w:rsidP="003218D6">
      <w:bookmarkStart w:id="4" w:name="_Hlk21341029"/>
      <w:r w:rsidRPr="00E74F42">
        <w:t>Le marché est constitué des éléments contractuels énumérés ci-dessous, par ordre de priorité décroissante :</w:t>
      </w:r>
    </w:p>
    <w:p w14:paraId="3820B391" w14:textId="77777777" w:rsidR="003218D6" w:rsidRPr="009772CF" w:rsidRDefault="003218D6" w:rsidP="003218D6">
      <w:pPr>
        <w:pStyle w:val="Paragraphedeliste"/>
        <w:numPr>
          <w:ilvl w:val="0"/>
          <w:numId w:val="22"/>
        </w:numPr>
        <w:rPr>
          <w:rFonts w:ascii="Marianne" w:hAnsi="Marianne"/>
        </w:rPr>
      </w:pPr>
      <w:bookmarkStart w:id="5" w:name="_Hlk26794504"/>
      <w:r w:rsidRPr="009772CF">
        <w:rPr>
          <w:rFonts w:ascii="Marianne" w:hAnsi="Marianne"/>
        </w:rPr>
        <w:t>L’acte d'engagement réf S26MAINEAU et ses annexes daté et signé par une personne habilitée de plein droit à représenter la société :</w:t>
      </w:r>
    </w:p>
    <w:p w14:paraId="599594FF"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 xml:space="preserve">Annexe 1 : Extrait de l’arrêté préfectoral </w:t>
      </w:r>
      <w:r w:rsidRPr="009772CF">
        <w:rPr>
          <w:rFonts w:ascii="Marianne" w:hAnsi="Marianne" w:cs="Calibri"/>
        </w:rPr>
        <w:t> </w:t>
      </w:r>
      <w:r w:rsidRPr="009772CF">
        <w:rPr>
          <w:rFonts w:ascii="Marianne" w:hAnsi="Marianne"/>
        </w:rPr>
        <w:t>du 06 juin 2001</w:t>
      </w:r>
    </w:p>
    <w:p w14:paraId="5A81D3E0"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Annexe 2</w:t>
      </w:r>
      <w:r w:rsidRPr="009772CF">
        <w:rPr>
          <w:rFonts w:ascii="Marianne" w:hAnsi="Marianne" w:cs="Calibri"/>
        </w:rPr>
        <w:t> </w:t>
      </w:r>
      <w:r w:rsidRPr="009772CF">
        <w:rPr>
          <w:rFonts w:ascii="Marianne" w:hAnsi="Marianne"/>
        </w:rPr>
        <w:t>: Fichier Excel Bordereau de Prix maintenance</w:t>
      </w:r>
    </w:p>
    <w:p w14:paraId="41AA1F07"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lastRenderedPageBreak/>
        <w:t>Annexe 3</w:t>
      </w:r>
      <w:r w:rsidRPr="009772CF">
        <w:rPr>
          <w:rFonts w:ascii="Marianne" w:hAnsi="Marianne" w:cs="Calibri"/>
        </w:rPr>
        <w:t> </w:t>
      </w:r>
      <w:r w:rsidRPr="009772CF">
        <w:rPr>
          <w:rFonts w:ascii="Marianne" w:hAnsi="Marianne"/>
        </w:rPr>
        <w:t>: Fichier Excel Bordereau de Prix analyses</w:t>
      </w:r>
    </w:p>
    <w:p w14:paraId="3675238A"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Le cahier des clauses techniques particulières (Réf : S26MAINEAU)</w:t>
      </w:r>
    </w:p>
    <w:p w14:paraId="46E1305C"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Le cahier des clauses administratives particulières (Réf : S26MAINEAU)</w:t>
      </w:r>
    </w:p>
    <w:p w14:paraId="48092159"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Les conditions générales d’achat de l’Ineris ;</w:t>
      </w:r>
    </w:p>
    <w:p w14:paraId="21512AB3"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 xml:space="preserve">La charte fournisseur disponible sur le site internet de l’Ineris (www.ineris.fr); </w:t>
      </w:r>
    </w:p>
    <w:p w14:paraId="41DFE6ED"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Le Cahier des Clauses Administratives Générales applicable aux fournitures et services (CCAG/FCS) en vigueur à la date de passation du marché</w:t>
      </w:r>
    </w:p>
    <w:p w14:paraId="45AADA07"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 xml:space="preserve">Ce document n'est pas joint au marché. Le Titulaire peut s'en procurer un exemplaire auprès de la Direction des Journaux Officiels ou sur le site du Ministère des Finances, portail : </w:t>
      </w:r>
      <w:hyperlink r:id="rId11" w:history="1">
        <w:r w:rsidRPr="009772CF">
          <w:rPr>
            <w:rStyle w:val="Lienhypertexte"/>
            <w:rFonts w:ascii="Marianne" w:hAnsi="Marianne" w:cs="Arial"/>
            <w:i/>
            <w:szCs w:val="20"/>
          </w:rPr>
          <w:t>www.marches-publics.fr</w:t>
        </w:r>
      </w:hyperlink>
      <w:r w:rsidRPr="009772CF">
        <w:rPr>
          <w:rFonts w:ascii="Marianne" w:hAnsi="Marianne"/>
        </w:rPr>
        <w:t>;</w:t>
      </w:r>
    </w:p>
    <w:bookmarkEnd w:id="5"/>
    <w:p w14:paraId="467B26C5"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Les actes spéciaux de sous-traitance et leurs avenants postérieurs à la notification des marchés ;</w:t>
      </w:r>
    </w:p>
    <w:p w14:paraId="7D8B2070" w14:textId="77777777" w:rsidR="003218D6" w:rsidRPr="009772CF" w:rsidRDefault="003218D6" w:rsidP="003218D6">
      <w:pPr>
        <w:pStyle w:val="Paragraphedeliste"/>
        <w:numPr>
          <w:ilvl w:val="0"/>
          <w:numId w:val="22"/>
        </w:numPr>
        <w:rPr>
          <w:rFonts w:ascii="Marianne" w:hAnsi="Marianne"/>
        </w:rPr>
      </w:pPr>
      <w:r w:rsidRPr="009772CF">
        <w:rPr>
          <w:rFonts w:ascii="Marianne" w:hAnsi="Marianne"/>
        </w:rPr>
        <w:t>L'offre technique du Titulaire dans toute ses dispositions conformes aux documents qui précèdent ;</w:t>
      </w:r>
    </w:p>
    <w:p w14:paraId="56533B3E" w14:textId="3BFAFC32" w:rsidR="005546A9" w:rsidRPr="003218D6" w:rsidRDefault="003218D6" w:rsidP="003218D6">
      <w:r w:rsidRPr="00D952A3">
        <w:t>Sauf en cas d’erreur manifeste, en cas de contradiction entre des documents de nature différente ou de rang différent, il est expressément convenu entre les parties que les dispositions contenues dans le document de rang supérieur prévaudront pour les obligations se trouvant en conflit d’interprétation.</w:t>
      </w:r>
      <w:bookmarkEnd w:id="4"/>
    </w:p>
    <w:p w14:paraId="49A99AEB" w14:textId="77777777" w:rsidR="003601D2" w:rsidRPr="0089056C" w:rsidRDefault="003601D2" w:rsidP="006C4338">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9056C" w14:paraId="7AF3021E" w14:textId="77777777">
        <w:tc>
          <w:tcPr>
            <w:tcW w:w="10277" w:type="dxa"/>
            <w:shd w:val="clear" w:color="auto" w:fill="66CCFF"/>
          </w:tcPr>
          <w:p w14:paraId="52149708" w14:textId="77777777" w:rsidR="009B1CD0" w:rsidRPr="0089056C" w:rsidRDefault="009B1CD0" w:rsidP="009B45B9">
            <w:pPr>
              <w:tabs>
                <w:tab w:val="left" w:pos="-142"/>
                <w:tab w:val="left" w:pos="851"/>
                <w:tab w:val="left" w:pos="4111"/>
              </w:tabs>
              <w:jc w:val="both"/>
              <w:rPr>
                <w:rFonts w:ascii="Marianne" w:hAnsi="Marianne"/>
              </w:rPr>
            </w:pPr>
            <w:r w:rsidRPr="0089056C">
              <w:rPr>
                <w:rFonts w:ascii="Marianne" w:hAnsi="Marianne" w:cs="Arial"/>
                <w:b/>
                <w:sz w:val="22"/>
                <w:szCs w:val="22"/>
              </w:rPr>
              <w:t xml:space="preserve">B - Engagement </w:t>
            </w:r>
            <w:r w:rsidR="00166B56" w:rsidRPr="0089056C">
              <w:rPr>
                <w:rFonts w:ascii="Marianne" w:hAnsi="Marianne" w:cs="Arial"/>
                <w:b/>
                <w:sz w:val="22"/>
                <w:szCs w:val="22"/>
              </w:rPr>
              <w:t>du titulaire ou du groupement titulaire</w:t>
            </w:r>
            <w:r w:rsidRPr="0089056C">
              <w:rPr>
                <w:rFonts w:ascii="Marianne" w:hAnsi="Marianne" w:cs="Arial"/>
                <w:b/>
                <w:sz w:val="22"/>
                <w:szCs w:val="22"/>
              </w:rPr>
              <w:t>.</w:t>
            </w:r>
          </w:p>
        </w:tc>
      </w:tr>
    </w:tbl>
    <w:p w14:paraId="57A52E89" w14:textId="77777777" w:rsidR="009B1CD0" w:rsidRPr="0089056C" w:rsidRDefault="009B1CD0" w:rsidP="006C4338">
      <w:pPr>
        <w:tabs>
          <w:tab w:val="left" w:pos="851"/>
        </w:tabs>
        <w:rPr>
          <w:rFonts w:ascii="Marianne" w:hAnsi="Marianne"/>
        </w:rPr>
      </w:pPr>
    </w:p>
    <w:p w14:paraId="26A9E7C0" w14:textId="77777777" w:rsidR="003218D6" w:rsidRPr="003218D6" w:rsidRDefault="0008094B" w:rsidP="003218D6">
      <w:pPr>
        <w:tabs>
          <w:tab w:val="left" w:pos="426"/>
          <w:tab w:val="left" w:pos="851"/>
        </w:tabs>
        <w:jc w:val="both"/>
        <w:rPr>
          <w:rFonts w:ascii="Marianne" w:hAnsi="Marianne" w:cs="Arial"/>
          <w:color w:val="FF0000"/>
        </w:rPr>
      </w:pPr>
      <w:r w:rsidRPr="0089056C">
        <w:rPr>
          <w:rFonts w:ascii="Marianne" w:hAnsi="Marianne" w:cs="Arial"/>
          <w:sz w:val="22"/>
          <w:szCs w:val="22"/>
        </w:rPr>
        <w:t>B1 - Identification et engagement du candidat</w:t>
      </w:r>
      <w:r w:rsidRPr="0089056C">
        <w:rPr>
          <w:rFonts w:ascii="Calibri" w:hAnsi="Calibri" w:cs="Calibri"/>
          <w:sz w:val="22"/>
          <w:szCs w:val="22"/>
        </w:rPr>
        <w:t> </w:t>
      </w:r>
      <w:r w:rsidRPr="0089056C">
        <w:rPr>
          <w:rFonts w:ascii="Marianne" w:hAnsi="Marianne" w:cs="Arial"/>
          <w:sz w:val="22"/>
          <w:szCs w:val="22"/>
        </w:rPr>
        <w:t>:</w:t>
      </w:r>
      <w:r w:rsidR="003218D6" w:rsidRPr="003218D6">
        <w:rPr>
          <w:rFonts w:ascii="Marianne" w:hAnsi="Marianne" w:cs="Arial"/>
          <w:b/>
          <w:i/>
          <w:color w:val="FF0000"/>
        </w:rPr>
        <w:t xml:space="preserve">  (A compléter par le candidat)</w:t>
      </w:r>
    </w:p>
    <w:p w14:paraId="76F71E80" w14:textId="5F2C8591" w:rsidR="0008094B" w:rsidRPr="0089056C" w:rsidRDefault="0008094B" w:rsidP="0008094B">
      <w:pPr>
        <w:pStyle w:val="Titre2"/>
        <w:tabs>
          <w:tab w:val="left" w:pos="2268"/>
        </w:tabs>
        <w:rPr>
          <w:rFonts w:ascii="Marianne" w:hAnsi="Marianne" w:cs="Arial"/>
          <w:i/>
          <w:iCs/>
          <w:sz w:val="18"/>
          <w:szCs w:val="18"/>
        </w:rPr>
      </w:pPr>
    </w:p>
    <w:p w14:paraId="015A0173" w14:textId="77777777" w:rsidR="0008094B" w:rsidRPr="0089056C" w:rsidRDefault="0008094B" w:rsidP="0008094B">
      <w:pPr>
        <w:pStyle w:val="fcase1ertab"/>
        <w:rPr>
          <w:rFonts w:ascii="Marianne" w:hAnsi="Marianne" w:cs="Arial"/>
        </w:rPr>
      </w:pPr>
      <w:r w:rsidRPr="0089056C">
        <w:rPr>
          <w:rFonts w:ascii="Marianne" w:hAnsi="Marianne" w:cs="Arial"/>
          <w:i/>
          <w:iCs/>
          <w:sz w:val="18"/>
          <w:szCs w:val="18"/>
        </w:rPr>
        <w:t>(Cocher les cases correspondantes.)</w:t>
      </w:r>
    </w:p>
    <w:p w14:paraId="74F65072" w14:textId="77777777" w:rsidR="0008094B" w:rsidRPr="0089056C" w:rsidRDefault="0008094B" w:rsidP="0008094B">
      <w:pPr>
        <w:rPr>
          <w:rFonts w:ascii="Marianne" w:hAnsi="Marianne" w:cs="Arial"/>
        </w:rPr>
      </w:pPr>
    </w:p>
    <w:p w14:paraId="71752BA7" w14:textId="77777777" w:rsidR="003601D2" w:rsidRPr="0089056C" w:rsidRDefault="003601D2" w:rsidP="003601D2">
      <w:pPr>
        <w:jc w:val="both"/>
        <w:rPr>
          <w:rFonts w:ascii="Marianne" w:hAnsi="Marianne" w:cs="Arial"/>
        </w:rPr>
      </w:pPr>
      <w:r w:rsidRPr="0089056C">
        <w:rPr>
          <w:rFonts w:ascii="Marianne" w:eastAsia="Wingdings" w:hAnsi="Marianne" w:cs="Wingdings"/>
          <w:b/>
          <w:color w:val="66CCFF"/>
          <w:spacing w:val="-10"/>
        </w:rPr>
        <w:t></w:t>
      </w:r>
      <w:r w:rsidRPr="0089056C">
        <w:rPr>
          <w:rFonts w:ascii="Marianne" w:hAnsi="Marianne" w:cs="Arial"/>
        </w:rPr>
        <w:t xml:space="preserve"> Identification du candidat :</w:t>
      </w:r>
    </w:p>
    <w:p w14:paraId="58EC0311" w14:textId="77777777" w:rsidR="0008094B" w:rsidRPr="0089056C" w:rsidRDefault="0008094B" w:rsidP="0008094B">
      <w:pPr>
        <w:jc w:val="both"/>
        <w:rPr>
          <w:rFonts w:ascii="Marianne" w:hAnsi="Marianne" w:cs="Arial"/>
        </w:rPr>
      </w:pPr>
    </w:p>
    <w:p w14:paraId="732E7BBC" w14:textId="77777777" w:rsidR="003601D2" w:rsidRPr="0089056C" w:rsidRDefault="003601D2" w:rsidP="003601D2">
      <w:pPr>
        <w:jc w:val="both"/>
        <w:rPr>
          <w:rFonts w:ascii="Marianne" w:hAnsi="Marianne" w:cs="Arial"/>
        </w:rPr>
      </w:pPr>
      <w:r w:rsidRPr="0089056C">
        <w:rPr>
          <w:rFonts w:ascii="Marianne" w:hAnsi="Marianne" w:cs="Arial"/>
        </w:rPr>
        <w:t>Le candidat est un :</w:t>
      </w:r>
    </w:p>
    <w:p w14:paraId="594DD0A2" w14:textId="77777777" w:rsidR="003601D2" w:rsidRPr="0089056C" w:rsidRDefault="003601D2" w:rsidP="003601D2">
      <w:pPr>
        <w:jc w:val="both"/>
        <w:rPr>
          <w:rFonts w:ascii="Marianne" w:hAnsi="Marianne" w:cs="Arial"/>
        </w:rPr>
      </w:pPr>
    </w:p>
    <w:p w14:paraId="1949C214" w14:textId="77777777" w:rsidR="003601D2" w:rsidRPr="0089056C" w:rsidRDefault="003601D2" w:rsidP="003601D2">
      <w:pPr>
        <w:numPr>
          <w:ilvl w:val="0"/>
          <w:numId w:val="11"/>
        </w:numPr>
        <w:jc w:val="both"/>
        <w:rPr>
          <w:rFonts w:ascii="Marianne" w:hAnsi="Marianne" w:cs="Arial"/>
        </w:rPr>
      </w:pPr>
      <w:r w:rsidRPr="0089056C">
        <w:rPr>
          <w:rFonts w:ascii="Marianne" w:hAnsi="Marianne" w:cs="Arial"/>
        </w:rPr>
        <w:t>Candidat se présentant seul</w:t>
      </w:r>
    </w:p>
    <w:p w14:paraId="3DA729F8" w14:textId="77777777" w:rsidR="003601D2" w:rsidRPr="0089056C" w:rsidRDefault="003601D2" w:rsidP="003601D2">
      <w:pPr>
        <w:numPr>
          <w:ilvl w:val="0"/>
          <w:numId w:val="11"/>
        </w:numPr>
        <w:jc w:val="both"/>
        <w:rPr>
          <w:rFonts w:ascii="Marianne" w:hAnsi="Marianne" w:cs="Arial"/>
        </w:rPr>
      </w:pPr>
      <w:r w:rsidRPr="0089056C">
        <w:rPr>
          <w:rFonts w:ascii="Marianne" w:hAnsi="Marianne" w:cs="Arial"/>
        </w:rPr>
        <w:t>Groupement conjoint avec mandataire solidaire dont le mandataire est :</w:t>
      </w:r>
    </w:p>
    <w:p w14:paraId="5101EB7B" w14:textId="77777777" w:rsidR="003601D2" w:rsidRPr="0089056C" w:rsidRDefault="003601D2" w:rsidP="003601D2">
      <w:pPr>
        <w:numPr>
          <w:ilvl w:val="0"/>
          <w:numId w:val="11"/>
        </w:numPr>
        <w:jc w:val="both"/>
        <w:rPr>
          <w:rFonts w:ascii="Marianne" w:hAnsi="Marianne" w:cs="Arial"/>
        </w:rPr>
      </w:pPr>
      <w:r w:rsidRPr="0089056C">
        <w:rPr>
          <w:rFonts w:ascii="Marianne" w:hAnsi="Marianne" w:cs="Arial"/>
        </w:rPr>
        <w:t>Groupement conjoint avec mandataire non solidaire dont le mandataire est :</w:t>
      </w:r>
    </w:p>
    <w:p w14:paraId="51B3A619" w14:textId="77777777" w:rsidR="003601D2" w:rsidRPr="0089056C" w:rsidRDefault="003601D2" w:rsidP="003601D2">
      <w:pPr>
        <w:numPr>
          <w:ilvl w:val="0"/>
          <w:numId w:val="11"/>
        </w:numPr>
        <w:jc w:val="both"/>
        <w:rPr>
          <w:rFonts w:ascii="Marianne" w:hAnsi="Marianne" w:cs="Arial"/>
        </w:rPr>
      </w:pPr>
      <w:r w:rsidRPr="0089056C">
        <w:rPr>
          <w:rFonts w:ascii="Marianne" w:hAnsi="Marianne" w:cs="Arial"/>
        </w:rPr>
        <w:t>Groupement solidaire dont le mandataire est :</w:t>
      </w:r>
    </w:p>
    <w:p w14:paraId="73F7F3CE" w14:textId="77777777" w:rsidR="003601D2" w:rsidRPr="0089056C" w:rsidRDefault="003601D2" w:rsidP="003601D2">
      <w:pPr>
        <w:numPr>
          <w:ilvl w:val="0"/>
          <w:numId w:val="11"/>
        </w:numPr>
        <w:jc w:val="both"/>
        <w:rPr>
          <w:rFonts w:ascii="Marianne" w:hAnsi="Marianne" w:cs="Arial"/>
        </w:rPr>
      </w:pPr>
      <w:r w:rsidRPr="0089056C">
        <w:rPr>
          <w:rFonts w:ascii="Marianne" w:hAnsi="Marianne" w:cs="Arial"/>
        </w:rPr>
        <w:t>Groupement solidaire avec prestations individualisées dont le mandataire est :</w:t>
      </w:r>
    </w:p>
    <w:p w14:paraId="0A51272A" w14:textId="77777777" w:rsidR="003601D2" w:rsidRPr="0089056C" w:rsidRDefault="003601D2" w:rsidP="003601D2">
      <w:pPr>
        <w:jc w:val="both"/>
        <w:rPr>
          <w:rFonts w:ascii="Marianne" w:hAnsi="Marianne" w:cs="Arial"/>
        </w:rPr>
      </w:pPr>
    </w:p>
    <w:p w14:paraId="66583D83" w14:textId="77777777" w:rsidR="003601D2" w:rsidRPr="0089056C" w:rsidRDefault="003601D2" w:rsidP="003601D2">
      <w:pPr>
        <w:jc w:val="both"/>
        <w:rPr>
          <w:rFonts w:ascii="Marianne" w:hAnsi="Marianne"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3601D2" w:rsidRPr="0089056C" w14:paraId="5327A1CD" w14:textId="77777777" w:rsidTr="00CD42EB">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623CC0D3"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FBE509E"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386A0462" w14:textId="77777777" w:rsidTr="00CD42EB">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2771E99"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DDA75B"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6EB132FB" w14:textId="77777777" w:rsidTr="00CD42EB">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5636F187"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14DC9E4A"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0CB0E45E" w14:textId="77777777" w:rsidTr="00CD42EB">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EFDA692"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3EBEB5C"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3CAE9E28" w14:textId="77777777" w:rsidTr="00CD42EB">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935A99C"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1AB8C01B"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7D02D390" w14:textId="77777777" w:rsidTr="00CD42EB">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F62FEA"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C98CD25"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429DE5F5" w14:textId="77777777" w:rsidTr="00CD42EB">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07B3452"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193151E"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p>
        </w:tc>
      </w:tr>
      <w:tr w:rsidR="003601D2" w:rsidRPr="0089056C" w14:paraId="340451A9" w14:textId="77777777" w:rsidTr="00CD42EB">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3E8BBB79" w14:textId="77777777" w:rsidR="003601D2" w:rsidRPr="0089056C" w:rsidRDefault="003601D2" w:rsidP="00CD42EB">
            <w:pPr>
              <w:widowControl w:val="0"/>
              <w:autoSpaceDN w:val="0"/>
              <w:snapToGrid w:val="0"/>
              <w:jc w:val="both"/>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Catégorie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d'entreprise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11A3F823" w14:textId="77777777" w:rsidR="003601D2" w:rsidRPr="0089056C" w:rsidRDefault="003601D2" w:rsidP="00CD42EB">
            <w:pPr>
              <w:widowControl w:val="0"/>
              <w:autoSpaceDN w:val="0"/>
              <w:snapToGrid w:val="0"/>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Microentreprise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p>
          <w:p w14:paraId="5A730EC3" w14:textId="77777777" w:rsidR="003601D2" w:rsidRPr="0089056C" w:rsidRDefault="003601D2" w:rsidP="00CD42EB">
            <w:pPr>
              <w:widowControl w:val="0"/>
              <w:autoSpaceDN w:val="0"/>
              <w:snapToGrid w:val="0"/>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PME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(Petite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et</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Moyenne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Entreprise)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p>
          <w:p w14:paraId="0B0A2396" w14:textId="77777777" w:rsidR="003601D2" w:rsidRPr="0089056C" w:rsidRDefault="003601D2" w:rsidP="00CD42EB">
            <w:pPr>
              <w:widowControl w:val="0"/>
              <w:autoSpaceDN w:val="0"/>
              <w:snapToGrid w:val="0"/>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ETI</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(Entreprises</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de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Taille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Intermédiaire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(ETI)</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p>
          <w:p w14:paraId="1F03F5AE" w14:textId="77777777" w:rsidR="003601D2" w:rsidRPr="0089056C" w:rsidRDefault="003601D2" w:rsidP="00CD42EB">
            <w:pPr>
              <w:widowControl w:val="0"/>
              <w:autoSpaceDN w:val="0"/>
              <w:snapToGrid w:val="0"/>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GE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(Grande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Entreprise)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p>
          <w:p w14:paraId="75F4D2EC" w14:textId="77777777" w:rsidR="003601D2" w:rsidRPr="0089056C" w:rsidRDefault="003601D2" w:rsidP="00CD42EB">
            <w:pPr>
              <w:widowControl w:val="0"/>
              <w:autoSpaceDN w:val="0"/>
              <w:snapToGrid w:val="0"/>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Autre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(à</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préciser)</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w:t>
            </w:r>
          </w:p>
          <w:p w14:paraId="4C4CA936" w14:textId="77777777" w:rsidR="003601D2" w:rsidRPr="0089056C" w:rsidRDefault="003601D2" w:rsidP="00CD42EB">
            <w:pPr>
              <w:widowControl w:val="0"/>
              <w:autoSpaceDN w:val="0"/>
              <w:snapToGrid w:val="0"/>
              <w:rPr>
                <w:rFonts w:ascii="Marianne" w:eastAsia="Andale Sans UI" w:hAnsi="Marianne" w:cs="Arial"/>
                <w:kern w:val="3"/>
                <w:sz w:val="18"/>
                <w:szCs w:val="18"/>
                <w:lang w:eastAsia="fr-FR"/>
              </w:rPr>
            </w:pPr>
            <w:r w:rsidRPr="0089056C">
              <w:rPr>
                <w:rFonts w:ascii="Marianne" w:eastAsia="Andale Sans UI" w:hAnsi="Marianne" w:cs="Arial"/>
                <w:kern w:val="3"/>
                <w:sz w:val="18"/>
                <w:szCs w:val="18"/>
                <w:lang w:eastAsia="fr-FR"/>
              </w:rPr>
              <w:t>(SCOP,</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Artisan,</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Profession</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libérale,</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auto</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entrepreneur,</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EA,</w:t>
            </w:r>
            <w:r w:rsidRPr="0089056C">
              <w:rPr>
                <w:rFonts w:ascii="Marianne" w:eastAsia="Arial" w:hAnsi="Marianne" w:cs="Arial"/>
                <w:kern w:val="3"/>
                <w:sz w:val="18"/>
                <w:szCs w:val="18"/>
                <w:lang w:eastAsia="fr-FR"/>
              </w:rPr>
              <w:t xml:space="preserve"> </w:t>
            </w:r>
            <w:r w:rsidRPr="0089056C">
              <w:rPr>
                <w:rFonts w:ascii="Marianne" w:eastAsia="Andale Sans UI" w:hAnsi="Marianne" w:cs="Arial"/>
                <w:kern w:val="3"/>
                <w:sz w:val="18"/>
                <w:szCs w:val="18"/>
                <w:lang w:eastAsia="fr-FR"/>
              </w:rPr>
              <w:t>ESAT...)</w:t>
            </w:r>
          </w:p>
        </w:tc>
      </w:tr>
    </w:tbl>
    <w:p w14:paraId="24BDA074" w14:textId="77777777" w:rsidR="003601D2" w:rsidRPr="0089056C" w:rsidRDefault="003601D2" w:rsidP="003601D2">
      <w:pPr>
        <w:jc w:val="both"/>
        <w:rPr>
          <w:rFonts w:ascii="Marianne" w:hAnsi="Marianne" w:cs="Arial"/>
          <w:i/>
          <w:iCs/>
        </w:rPr>
      </w:pPr>
      <w:r w:rsidRPr="0089056C">
        <w:rPr>
          <w:rFonts w:ascii="Marianne" w:hAnsi="Marianne" w:cs="Arial"/>
          <w:i/>
          <w:iCs/>
        </w:rPr>
        <w:t>(En cas de groupement, chaque membre du groupement doit fournir les renseignements ci-dessus, et le mandataire doit être clairement identifié.)</w:t>
      </w:r>
    </w:p>
    <w:p w14:paraId="19C156BD" w14:textId="77777777" w:rsidR="003601D2" w:rsidRPr="0089056C" w:rsidRDefault="003601D2" w:rsidP="003601D2">
      <w:pPr>
        <w:jc w:val="both"/>
        <w:rPr>
          <w:rFonts w:ascii="Marianne" w:hAnsi="Marianne" w:cs="Arial"/>
        </w:rPr>
      </w:pPr>
    </w:p>
    <w:p w14:paraId="292946E9" w14:textId="77777777" w:rsidR="003601D2" w:rsidRPr="0089056C" w:rsidRDefault="003601D2" w:rsidP="003601D2">
      <w:pPr>
        <w:widowControl w:val="0"/>
        <w:tabs>
          <w:tab w:val="left" w:pos="6237"/>
        </w:tabs>
        <w:autoSpaceDN w:val="0"/>
        <w:spacing w:before="120"/>
        <w:ind w:right="-2"/>
        <w:jc w:val="both"/>
        <w:rPr>
          <w:rFonts w:ascii="Marianne" w:eastAsia="Arial, Arial" w:hAnsi="Marianne" w:cs="Arial"/>
          <w:color w:val="000000"/>
          <w:kern w:val="3"/>
          <w:sz w:val="18"/>
          <w:szCs w:val="16"/>
          <w:lang w:eastAsia="fr-FR"/>
        </w:rPr>
      </w:pPr>
      <w:r w:rsidRPr="0089056C">
        <w:rPr>
          <w:rFonts w:ascii="Marianne" w:eastAsia="Arial, Arial" w:hAnsi="Marianne" w:cs="Arial"/>
          <w:b/>
          <w:bCs/>
          <w:color w:val="000000"/>
          <w:kern w:val="3"/>
          <w:sz w:val="18"/>
          <w:szCs w:val="16"/>
          <w:shd w:val="clear" w:color="auto" w:fill="CCCCCC"/>
          <w:lang w:eastAsia="fr-FR"/>
        </w:rPr>
        <w:t>NOTA</w:t>
      </w:r>
      <w:r w:rsidRPr="0089056C">
        <w:rPr>
          <w:rFonts w:ascii="Marianne" w:eastAsia="Arial, Arial" w:hAnsi="Marianne" w:cs="Arial"/>
          <w:color w:val="000000"/>
          <w:kern w:val="3"/>
          <w:sz w:val="18"/>
          <w:szCs w:val="16"/>
          <w:lang w:eastAsia="fr-FR"/>
        </w:rPr>
        <w:t xml:space="preserve"> : En</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cas</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de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groupement,</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la</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présente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rubrique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sera</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dupliquée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pour</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chacun</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des</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co-contractants</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supplémentaires</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et</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sera</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insérée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autant</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de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fois</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que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nécessaire</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après</w:t>
      </w:r>
      <w:r w:rsidRPr="0089056C">
        <w:rPr>
          <w:rFonts w:ascii="Marianne" w:eastAsia="Calibri" w:hAnsi="Marianne" w:cs="Arial"/>
          <w:color w:val="000000"/>
          <w:kern w:val="3"/>
          <w:sz w:val="18"/>
          <w:szCs w:val="16"/>
          <w:lang w:eastAsia="fr-FR"/>
        </w:rPr>
        <w:t xml:space="preserve"> </w:t>
      </w:r>
      <w:r w:rsidRPr="0089056C">
        <w:rPr>
          <w:rFonts w:ascii="Marianne" w:eastAsia="Arial, Arial" w:hAnsi="Marianne" w:cs="Arial"/>
          <w:color w:val="000000"/>
          <w:kern w:val="3"/>
          <w:sz w:val="18"/>
          <w:szCs w:val="16"/>
          <w:lang w:eastAsia="fr-FR"/>
        </w:rPr>
        <w:t>celle-ci.</w:t>
      </w:r>
    </w:p>
    <w:p w14:paraId="2F921F9A" w14:textId="77777777" w:rsidR="003601D2" w:rsidRPr="0089056C" w:rsidRDefault="003601D2" w:rsidP="003601D2">
      <w:pPr>
        <w:widowControl w:val="0"/>
        <w:autoSpaceDN w:val="0"/>
        <w:jc w:val="both"/>
        <w:rPr>
          <w:rFonts w:ascii="Marianne" w:eastAsia="Andale Sans UI" w:hAnsi="Marianne" w:cs="Arial"/>
          <w:kern w:val="3"/>
          <w:sz w:val="16"/>
          <w:szCs w:val="16"/>
          <w:lang w:eastAsia="fr-FR"/>
        </w:rPr>
      </w:pPr>
    </w:p>
    <w:p w14:paraId="13D33150" w14:textId="77777777" w:rsidR="003601D2" w:rsidRPr="0089056C" w:rsidRDefault="003601D2" w:rsidP="003601D2">
      <w:pPr>
        <w:widowControl w:val="0"/>
        <w:autoSpaceDN w:val="0"/>
        <w:jc w:val="both"/>
        <w:rPr>
          <w:rFonts w:ascii="Marianne" w:eastAsia="Andale Sans UI" w:hAnsi="Marianne" w:cs="Arial"/>
          <w:kern w:val="3"/>
          <w:sz w:val="24"/>
          <w:szCs w:val="24"/>
          <w:lang w:eastAsia="fr-FR"/>
        </w:rPr>
      </w:pPr>
      <w:r w:rsidRPr="0089056C">
        <w:rPr>
          <w:rFonts w:ascii="Marianne" w:eastAsia="Andale Sans UI" w:hAnsi="Marianne" w:cs="Arial"/>
          <w:kern w:val="3"/>
          <w:sz w:val="16"/>
          <w:szCs w:val="16"/>
          <w:lang w:eastAsia="fr-FR"/>
        </w:rPr>
        <w:lastRenderedPageBreak/>
        <w: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u w:val="single"/>
          <w:lang w:eastAsia="fr-FR"/>
        </w:rPr>
        <w:t>Article</w:t>
      </w:r>
      <w:r w:rsidRPr="0089056C">
        <w:rPr>
          <w:rFonts w:ascii="Marianne" w:eastAsia="Calibri" w:hAnsi="Marianne" w:cs="Arial"/>
          <w:kern w:val="3"/>
          <w:sz w:val="16"/>
          <w:szCs w:val="16"/>
          <w:u w:val="single"/>
          <w:lang w:eastAsia="fr-FR"/>
        </w:rPr>
        <w:t xml:space="preserve"> </w:t>
      </w:r>
      <w:r w:rsidRPr="0089056C">
        <w:rPr>
          <w:rFonts w:ascii="Marianne" w:eastAsia="Andale Sans UI" w:hAnsi="Marianne" w:cs="Arial"/>
          <w:kern w:val="3"/>
          <w:sz w:val="16"/>
          <w:szCs w:val="16"/>
          <w:u w:val="single"/>
          <w:lang w:eastAsia="fr-FR"/>
        </w:rPr>
        <w:t>3</w:t>
      </w:r>
      <w:r w:rsidRPr="0089056C">
        <w:rPr>
          <w:rFonts w:ascii="Marianne" w:eastAsia="Calibri" w:hAnsi="Marianne" w:cs="Arial"/>
          <w:kern w:val="3"/>
          <w:sz w:val="16"/>
          <w:szCs w:val="16"/>
          <w:u w:val="single"/>
          <w:lang w:eastAsia="fr-FR"/>
        </w:rPr>
        <w:t xml:space="preserve"> </w:t>
      </w:r>
      <w:r w:rsidRPr="0089056C">
        <w:rPr>
          <w:rFonts w:ascii="Marianne" w:eastAsia="Andale Sans UI" w:hAnsi="Marianne" w:cs="Arial"/>
          <w:kern w:val="3"/>
          <w:sz w:val="16"/>
          <w:szCs w:val="16"/>
          <w:u w:val="single"/>
          <w:lang w:eastAsia="fr-FR"/>
        </w:rPr>
        <w:t>du</w:t>
      </w:r>
      <w:r w:rsidRPr="0089056C">
        <w:rPr>
          <w:rFonts w:ascii="Marianne" w:eastAsia="Calibri" w:hAnsi="Marianne" w:cs="Arial"/>
          <w:kern w:val="3"/>
          <w:sz w:val="16"/>
          <w:szCs w:val="16"/>
          <w:u w:val="single"/>
          <w:lang w:eastAsia="fr-FR"/>
        </w:rPr>
        <w:t xml:space="preserve"> </w:t>
      </w:r>
      <w:r w:rsidRPr="0089056C">
        <w:rPr>
          <w:rFonts w:ascii="Marianne" w:eastAsia="Andale Sans UI" w:hAnsi="Marianne" w:cs="Arial"/>
          <w:kern w:val="3"/>
          <w:sz w:val="16"/>
          <w:szCs w:val="16"/>
          <w:u w:val="single"/>
          <w:lang w:eastAsia="fr-FR"/>
        </w:rPr>
        <w:t>d</w:t>
      </w:r>
      <w:r w:rsidRPr="0089056C">
        <w:rPr>
          <w:rFonts w:ascii="Marianne" w:eastAsia="Andale Sans UI" w:hAnsi="Marianne" w:cs="Arial"/>
          <w:b/>
          <w:bCs/>
          <w:kern w:val="3"/>
          <w:sz w:val="16"/>
          <w:szCs w:val="16"/>
          <w:u w:val="single"/>
          <w:lang w:eastAsia="fr-FR"/>
        </w:rPr>
        <w:t>écret</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n°</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2008-1354</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du</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18</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décembre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2008</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relatif</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aux</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critères</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permettant</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déterminer</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la</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catégorie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d'appartenance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d'une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entreprise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pour</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les</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besoins</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de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l'analyse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statistique</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et</w:t>
      </w:r>
      <w:r w:rsidRPr="0089056C">
        <w:rPr>
          <w:rFonts w:ascii="Marianne" w:eastAsia="Calibri" w:hAnsi="Marianne" w:cs="Arial"/>
          <w:b/>
          <w:bCs/>
          <w:kern w:val="3"/>
          <w:sz w:val="16"/>
          <w:szCs w:val="16"/>
          <w:u w:val="single"/>
          <w:lang w:eastAsia="fr-FR"/>
        </w:rPr>
        <w:t xml:space="preserve"> </w:t>
      </w:r>
      <w:r w:rsidRPr="0089056C">
        <w:rPr>
          <w:rFonts w:ascii="Marianne" w:eastAsia="Andale Sans UI" w:hAnsi="Marianne" w:cs="Arial"/>
          <w:b/>
          <w:bCs/>
          <w:kern w:val="3"/>
          <w:sz w:val="16"/>
          <w:szCs w:val="16"/>
          <w:u w:val="single"/>
          <w:lang w:eastAsia="fr-FR"/>
        </w:rPr>
        <w:t>économique</w:t>
      </w:r>
    </w:p>
    <w:p w14:paraId="28177FCA" w14:textId="77777777" w:rsidR="003601D2" w:rsidRPr="0089056C" w:rsidRDefault="003601D2" w:rsidP="003601D2">
      <w:pPr>
        <w:widowControl w:val="0"/>
        <w:autoSpaceDN w:val="0"/>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La</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catégorie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microentreprises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est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constituée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qui</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w:t>
      </w:r>
    </w:p>
    <w:p w14:paraId="288E24ED" w14:textId="77777777" w:rsidR="003601D2" w:rsidRPr="0089056C" w:rsidRDefault="003601D2" w:rsidP="003601D2">
      <w:pPr>
        <w:widowControl w:val="0"/>
        <w:numPr>
          <w:ilvl w:val="0"/>
          <w:numId w:val="8"/>
        </w:numPr>
        <w:autoSpaceDN w:val="0"/>
        <w:ind w:left="567"/>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d'une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part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occupent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moins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10</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personnes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w:t>
      </w:r>
    </w:p>
    <w:p w14:paraId="702B68F1" w14:textId="77777777" w:rsidR="003601D2" w:rsidRPr="0089056C" w:rsidRDefault="003601D2" w:rsidP="003601D2">
      <w:pPr>
        <w:widowControl w:val="0"/>
        <w:numPr>
          <w:ilvl w:val="0"/>
          <w:numId w:val="8"/>
        </w:numPr>
        <w:autoSpaceDN w:val="0"/>
        <w:ind w:left="567"/>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d'autre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part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un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chiffre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d'affaires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annuel</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ou</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un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total</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bilan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n'excédant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2</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millions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d'euros.</w:t>
      </w:r>
    </w:p>
    <w:p w14:paraId="4C65E561" w14:textId="77777777" w:rsidR="003601D2" w:rsidRPr="0089056C" w:rsidRDefault="003601D2" w:rsidP="003601D2">
      <w:pPr>
        <w:widowControl w:val="0"/>
        <w:autoSpaceDN w:val="0"/>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La</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catégorie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petites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moyennes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(PME)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est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constituée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qui</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w:t>
      </w:r>
    </w:p>
    <w:p w14:paraId="7C1D8F94" w14:textId="77777777" w:rsidR="003601D2" w:rsidRPr="0089056C" w:rsidRDefault="003601D2" w:rsidP="003601D2">
      <w:pPr>
        <w:widowControl w:val="0"/>
        <w:numPr>
          <w:ilvl w:val="0"/>
          <w:numId w:val="9"/>
        </w:numPr>
        <w:autoSpaceDN w:val="0"/>
        <w:ind w:left="567"/>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d'une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part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occupent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moins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250</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personnes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w:t>
      </w:r>
    </w:p>
    <w:p w14:paraId="151A1CB3" w14:textId="77777777" w:rsidR="003601D2" w:rsidRPr="0089056C" w:rsidRDefault="003601D2" w:rsidP="003601D2">
      <w:pPr>
        <w:widowControl w:val="0"/>
        <w:numPr>
          <w:ilvl w:val="0"/>
          <w:numId w:val="9"/>
        </w:numPr>
        <w:autoSpaceDN w:val="0"/>
        <w:ind w:left="567"/>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d'autre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part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un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chiffre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d'affaires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annuel</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n'excédant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50</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millions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d'euros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ou</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un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total</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bilan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n'excédant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43</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millions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d'euros.</w:t>
      </w:r>
    </w:p>
    <w:p w14:paraId="25CBC34A" w14:textId="77777777" w:rsidR="003601D2" w:rsidRPr="0089056C" w:rsidRDefault="003601D2" w:rsidP="003601D2">
      <w:pPr>
        <w:widowControl w:val="0"/>
        <w:autoSpaceDN w:val="0"/>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La</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catégorie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taille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intermédiaire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(ETI)</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est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constituée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qui</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n'appartiennent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à</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la</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catégorie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petites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moyennes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et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qui</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w:t>
      </w:r>
    </w:p>
    <w:p w14:paraId="150FB392" w14:textId="77777777" w:rsidR="003601D2" w:rsidRPr="0089056C" w:rsidRDefault="003601D2" w:rsidP="003601D2">
      <w:pPr>
        <w:widowControl w:val="0"/>
        <w:numPr>
          <w:ilvl w:val="0"/>
          <w:numId w:val="10"/>
        </w:numPr>
        <w:autoSpaceDN w:val="0"/>
        <w:ind w:left="567"/>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d'une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part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occupent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moins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5</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000</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personnes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w:t>
      </w:r>
    </w:p>
    <w:p w14:paraId="166898AC" w14:textId="77777777" w:rsidR="003601D2" w:rsidRPr="0089056C" w:rsidRDefault="003601D2" w:rsidP="003601D2">
      <w:pPr>
        <w:widowControl w:val="0"/>
        <w:numPr>
          <w:ilvl w:val="0"/>
          <w:numId w:val="10"/>
        </w:numPr>
        <w:autoSpaceDN w:val="0"/>
        <w:ind w:left="567"/>
        <w:jc w:val="both"/>
        <w:rPr>
          <w:rFonts w:ascii="Marianne" w:eastAsia="Andale Sans UI" w:hAnsi="Marianne" w:cs="Arial"/>
          <w:kern w:val="3"/>
          <w:sz w:val="16"/>
          <w:szCs w:val="16"/>
          <w:lang w:eastAsia="fr-FR"/>
        </w:rPr>
      </w:pPr>
      <w:r w:rsidRPr="0089056C">
        <w:rPr>
          <w:rFonts w:ascii="Marianne" w:eastAsia="Andale Sans UI" w:hAnsi="Marianne" w:cs="Arial"/>
          <w:kern w:val="3"/>
          <w:sz w:val="16"/>
          <w:szCs w:val="16"/>
          <w:lang w:eastAsia="fr-FR"/>
        </w:rPr>
        <w:t>d'autre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part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un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chiffre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d'affaires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annuel</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n'excédant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1</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500</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millions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d'euros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ou</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un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total</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bilan</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n'excédant</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2</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000</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millions</w:t>
      </w:r>
      <w:r w:rsidRPr="0089056C">
        <w:rPr>
          <w:rFonts w:ascii="Marianne" w:eastAsia="Calibri" w:hAnsi="Marianne" w:cs="Arial"/>
          <w:kern w:val="3"/>
          <w:sz w:val="16"/>
          <w:szCs w:val="16"/>
          <w:lang w:eastAsia="fr-FR"/>
        </w:rPr>
        <w:t xml:space="preserve"> </w:t>
      </w:r>
      <w:r w:rsidRPr="0089056C">
        <w:rPr>
          <w:rFonts w:ascii="Marianne" w:eastAsia="Andale Sans UI" w:hAnsi="Marianne" w:cs="Arial"/>
          <w:kern w:val="3"/>
          <w:sz w:val="16"/>
          <w:szCs w:val="16"/>
          <w:lang w:eastAsia="fr-FR"/>
        </w:rPr>
        <w:t>d'euros.</w:t>
      </w:r>
    </w:p>
    <w:p w14:paraId="45B5AD8A" w14:textId="77777777" w:rsidR="003601D2" w:rsidRPr="0089056C" w:rsidRDefault="003601D2" w:rsidP="003601D2">
      <w:pPr>
        <w:widowControl w:val="0"/>
        <w:autoSpaceDN w:val="0"/>
        <w:jc w:val="both"/>
        <w:rPr>
          <w:rFonts w:ascii="Marianne" w:eastAsia="Arial, Arial" w:hAnsi="Marianne" w:cs="Arial"/>
          <w:kern w:val="3"/>
          <w:sz w:val="16"/>
          <w:szCs w:val="16"/>
          <w:lang w:eastAsia="fr-FR"/>
        </w:rPr>
      </w:pPr>
      <w:r w:rsidRPr="0089056C">
        <w:rPr>
          <w:rFonts w:ascii="Marianne" w:eastAsia="Arial, Arial" w:hAnsi="Marianne" w:cs="Arial"/>
          <w:kern w:val="3"/>
          <w:sz w:val="16"/>
          <w:szCs w:val="16"/>
          <w:lang w:eastAsia="fr-FR"/>
        </w:rPr>
        <w:t>La</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catégorie</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grandes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(GE)</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est</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constituée</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des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entreprises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qui</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ne</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sont</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pas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classées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dans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les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catégories</w:t>
      </w:r>
      <w:r w:rsidRPr="0089056C">
        <w:rPr>
          <w:rFonts w:ascii="Marianne" w:eastAsia="Calibri" w:hAnsi="Marianne" w:cs="Arial"/>
          <w:kern w:val="3"/>
          <w:sz w:val="16"/>
          <w:szCs w:val="16"/>
          <w:lang w:eastAsia="fr-FR"/>
        </w:rPr>
        <w:t xml:space="preserve"> </w:t>
      </w:r>
      <w:r w:rsidRPr="0089056C">
        <w:rPr>
          <w:rFonts w:ascii="Marianne" w:eastAsia="Arial, Arial" w:hAnsi="Marianne" w:cs="Arial"/>
          <w:kern w:val="3"/>
          <w:sz w:val="16"/>
          <w:szCs w:val="16"/>
          <w:lang w:eastAsia="fr-FR"/>
        </w:rPr>
        <w:t>précédentes.</w:t>
      </w:r>
    </w:p>
    <w:p w14:paraId="602F7D79" w14:textId="77777777" w:rsidR="0008094B" w:rsidRPr="0089056C" w:rsidRDefault="0008094B" w:rsidP="0008094B">
      <w:pPr>
        <w:jc w:val="both"/>
        <w:rPr>
          <w:rFonts w:ascii="Marianne" w:hAnsi="Marianne" w:cs="Arial"/>
        </w:rPr>
      </w:pPr>
    </w:p>
    <w:p w14:paraId="3825D620" w14:textId="77777777" w:rsidR="003601D2" w:rsidRPr="0089056C" w:rsidRDefault="003601D2" w:rsidP="003601D2">
      <w:pPr>
        <w:jc w:val="both"/>
        <w:rPr>
          <w:rFonts w:ascii="Marianne" w:hAnsi="Marianne" w:cs="Arial"/>
        </w:rPr>
      </w:pPr>
      <w:r w:rsidRPr="0089056C">
        <w:rPr>
          <w:rFonts w:ascii="Marianne" w:hAnsi="Marianne" w:cs="Arial"/>
        </w:rPr>
        <w:t>Après avoir pris connaissance des pièces constitutives du marché public (cf. Rubrique A), et conformément à leurs clauses et stipulations,</w:t>
      </w:r>
    </w:p>
    <w:p w14:paraId="7527338B" w14:textId="77777777" w:rsidR="009B1CD0" w:rsidRPr="0089056C" w:rsidRDefault="009B1CD0" w:rsidP="0083205E">
      <w:pPr>
        <w:tabs>
          <w:tab w:val="left" w:pos="851"/>
        </w:tabs>
        <w:jc w:val="both"/>
        <w:rPr>
          <w:rFonts w:ascii="Marianne" w:hAnsi="Marianne" w:cs="Arial"/>
        </w:rPr>
      </w:pPr>
    </w:p>
    <w:p w14:paraId="7BF14A89" w14:textId="77777777" w:rsidR="009B1CD0" w:rsidRPr="0089056C" w:rsidRDefault="00FB3832" w:rsidP="0083205E">
      <w:pPr>
        <w:tabs>
          <w:tab w:val="left" w:pos="851"/>
        </w:tabs>
        <w:ind w:left="851"/>
        <w:jc w:val="both"/>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cs="Arial"/>
        </w:rPr>
        <w:t xml:space="preserve"> Le signataire</w:t>
      </w:r>
    </w:p>
    <w:p w14:paraId="72C57176" w14:textId="77777777" w:rsidR="009B1CD0" w:rsidRPr="0089056C" w:rsidRDefault="009B1CD0" w:rsidP="0083205E">
      <w:pPr>
        <w:tabs>
          <w:tab w:val="left" w:pos="851"/>
        </w:tabs>
        <w:jc w:val="both"/>
        <w:rPr>
          <w:rFonts w:ascii="Marianne" w:hAnsi="Marianne" w:cs="Arial"/>
        </w:rPr>
      </w:pPr>
    </w:p>
    <w:p w14:paraId="1B9EBA46" w14:textId="77777777" w:rsidR="009B1CD0" w:rsidRPr="0089056C" w:rsidRDefault="00FB3832" w:rsidP="0083205E">
      <w:pPr>
        <w:tabs>
          <w:tab w:val="left" w:pos="851"/>
        </w:tabs>
        <w:spacing w:before="120"/>
        <w:ind w:left="1701"/>
        <w:jc w:val="both"/>
        <w:rPr>
          <w:rFonts w:ascii="Marianne" w:hAnsi="Marianne" w:cs="Arial"/>
          <w:i/>
          <w:sz w:val="18"/>
          <w:szCs w:val="18"/>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cs="Arial"/>
        </w:rPr>
        <w:t xml:space="preserve"> s’engage, sur la base de son offre et pour son propre compte</w:t>
      </w:r>
      <w:r w:rsidR="009B1CD0" w:rsidRPr="0089056C">
        <w:rPr>
          <w:rFonts w:ascii="Calibri" w:hAnsi="Calibri" w:cs="Calibri"/>
        </w:rPr>
        <w:t> </w:t>
      </w:r>
      <w:r w:rsidR="009B1CD0" w:rsidRPr="0089056C">
        <w:rPr>
          <w:rFonts w:ascii="Marianne" w:hAnsi="Marianne" w:cs="Arial"/>
        </w:rPr>
        <w:t>;</w:t>
      </w:r>
    </w:p>
    <w:p w14:paraId="335CD364" w14:textId="77777777" w:rsidR="009B1CD0" w:rsidRPr="0089056C" w:rsidRDefault="009B1CD0" w:rsidP="00934503">
      <w:pPr>
        <w:pStyle w:val="En-tte"/>
        <w:tabs>
          <w:tab w:val="clear" w:pos="4536"/>
          <w:tab w:val="clear" w:pos="9072"/>
          <w:tab w:val="left" w:pos="851"/>
        </w:tabs>
        <w:jc w:val="both"/>
        <w:rPr>
          <w:rFonts w:ascii="Marianne" w:hAnsi="Marianne" w:cs="Arial"/>
        </w:rPr>
      </w:pPr>
      <w:r w:rsidRPr="0089056C">
        <w:rPr>
          <w:rFonts w:ascii="Marianne" w:hAnsi="Marianne"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267381" w14:textId="77777777" w:rsidR="009B1CD0" w:rsidRPr="0089056C" w:rsidRDefault="009B1CD0" w:rsidP="00CD46CC">
      <w:pPr>
        <w:tabs>
          <w:tab w:val="left" w:pos="851"/>
        </w:tabs>
        <w:jc w:val="both"/>
        <w:rPr>
          <w:rFonts w:ascii="Marianne" w:hAnsi="Marianne" w:cs="Arial"/>
        </w:rPr>
      </w:pPr>
    </w:p>
    <w:p w14:paraId="5D29DCF9" w14:textId="77777777" w:rsidR="009B1CD0" w:rsidRPr="0089056C" w:rsidRDefault="00FB3832" w:rsidP="009B45B9">
      <w:pPr>
        <w:tabs>
          <w:tab w:val="left" w:pos="851"/>
        </w:tabs>
        <w:ind w:left="1701"/>
        <w:jc w:val="both"/>
        <w:rPr>
          <w:rFonts w:ascii="Marianne" w:hAnsi="Marianne" w:cs="Arial"/>
          <w:i/>
          <w:sz w:val="18"/>
          <w:szCs w:val="18"/>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cs="Arial"/>
        </w:rPr>
        <w:t xml:space="preserve"> engage la société ……………………… sur la base de son offre</w:t>
      </w:r>
      <w:r w:rsidR="009B1CD0" w:rsidRPr="0089056C">
        <w:rPr>
          <w:rFonts w:ascii="Calibri" w:hAnsi="Calibri" w:cs="Calibri"/>
        </w:rPr>
        <w:t> </w:t>
      </w:r>
      <w:r w:rsidR="009B1CD0" w:rsidRPr="0089056C">
        <w:rPr>
          <w:rFonts w:ascii="Marianne" w:hAnsi="Marianne" w:cs="Arial"/>
        </w:rPr>
        <w:t>;</w:t>
      </w:r>
    </w:p>
    <w:p w14:paraId="2A0F36BE" w14:textId="77777777" w:rsidR="009B1CD0" w:rsidRPr="0089056C" w:rsidRDefault="009B1CD0" w:rsidP="009B45B9">
      <w:pPr>
        <w:pStyle w:val="En-tte"/>
        <w:tabs>
          <w:tab w:val="clear" w:pos="4536"/>
          <w:tab w:val="clear" w:pos="9072"/>
          <w:tab w:val="left" w:pos="851"/>
        </w:tabs>
        <w:jc w:val="both"/>
        <w:rPr>
          <w:rFonts w:ascii="Marianne" w:hAnsi="Marianne" w:cs="Arial"/>
        </w:rPr>
      </w:pPr>
      <w:r w:rsidRPr="0089056C">
        <w:rPr>
          <w:rFonts w:ascii="Marianne" w:hAnsi="Marianne"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C86BADD" w14:textId="13B39529" w:rsidR="00937892" w:rsidRPr="0089056C" w:rsidRDefault="00937892" w:rsidP="00937892">
      <w:pPr>
        <w:widowControl w:val="0"/>
        <w:jc w:val="both"/>
        <w:rPr>
          <w:rFonts w:ascii="Marianne" w:hAnsi="Marianne" w:cs="Arial"/>
          <w:b/>
        </w:rPr>
      </w:pPr>
    </w:p>
    <w:p w14:paraId="77BB7EA8" w14:textId="77777777" w:rsidR="009B1CD0" w:rsidRPr="0089056C" w:rsidRDefault="009B1CD0" w:rsidP="009B45B9">
      <w:pPr>
        <w:tabs>
          <w:tab w:val="left" w:pos="851"/>
        </w:tabs>
        <w:jc w:val="both"/>
        <w:rPr>
          <w:rFonts w:ascii="Marianne" w:hAnsi="Marianne" w:cs="Arial"/>
        </w:rPr>
      </w:pPr>
    </w:p>
    <w:p w14:paraId="6EF6F315" w14:textId="77777777" w:rsidR="009B1CD0" w:rsidRPr="0089056C" w:rsidRDefault="00FB3832" w:rsidP="009B45B9">
      <w:pPr>
        <w:pStyle w:val="fcase1ertab"/>
        <w:tabs>
          <w:tab w:val="left" w:pos="851"/>
        </w:tabs>
        <w:spacing w:before="120"/>
        <w:ind w:left="851" w:firstLine="0"/>
        <w:rPr>
          <w:rFonts w:ascii="Marianne" w:hAnsi="Marianne" w:cs="Arial"/>
          <w:i/>
          <w:sz w:val="18"/>
          <w:szCs w:val="18"/>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cs="Arial"/>
        </w:rPr>
        <w:t xml:space="preserve"> L’ensemble des membres du groupement s’engagent, sur la base de l’offre du groupement</w:t>
      </w:r>
      <w:r w:rsidR="009B1CD0" w:rsidRPr="0089056C">
        <w:rPr>
          <w:rFonts w:ascii="Calibri" w:hAnsi="Calibri" w:cs="Calibri"/>
        </w:rPr>
        <w:t> </w:t>
      </w:r>
      <w:r w:rsidR="009B1CD0" w:rsidRPr="0089056C">
        <w:rPr>
          <w:rFonts w:ascii="Marianne" w:hAnsi="Marianne" w:cs="Arial"/>
        </w:rPr>
        <w:t>;</w:t>
      </w:r>
    </w:p>
    <w:p w14:paraId="12D856CE" w14:textId="77777777" w:rsidR="009B1CD0" w:rsidRPr="0089056C" w:rsidRDefault="009B1CD0" w:rsidP="009B45B9">
      <w:pPr>
        <w:tabs>
          <w:tab w:val="left" w:pos="851"/>
        </w:tabs>
        <w:jc w:val="both"/>
        <w:rPr>
          <w:rFonts w:ascii="Marianne" w:hAnsi="Marianne" w:cs="Arial"/>
        </w:rPr>
      </w:pPr>
      <w:r w:rsidRPr="0089056C">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9056C">
        <w:rPr>
          <w:rFonts w:ascii="Marianne" w:hAnsi="Marianne" w:cs="Arial"/>
          <w:i/>
          <w:iCs/>
          <w:sz w:val="18"/>
          <w:szCs w:val="18"/>
        </w:rPr>
        <w:t>]</w:t>
      </w:r>
    </w:p>
    <w:p w14:paraId="1086DF27" w14:textId="77777777" w:rsidR="009B1CD0" w:rsidRPr="0089056C" w:rsidRDefault="009B1CD0" w:rsidP="009B45B9">
      <w:pPr>
        <w:pStyle w:val="fcase1ertab"/>
        <w:tabs>
          <w:tab w:val="left" w:pos="851"/>
        </w:tabs>
        <w:ind w:left="0" w:firstLine="0"/>
        <w:rPr>
          <w:rFonts w:ascii="Marianne" w:hAnsi="Marianne" w:cs="Arial"/>
        </w:rPr>
      </w:pPr>
    </w:p>
    <w:p w14:paraId="212B8521" w14:textId="77777777" w:rsidR="009B1CD0" w:rsidRPr="0089056C" w:rsidRDefault="009B1CD0" w:rsidP="009B45B9">
      <w:pPr>
        <w:pStyle w:val="fcase1ertab"/>
        <w:tabs>
          <w:tab w:val="left" w:pos="851"/>
        </w:tabs>
        <w:ind w:left="0" w:firstLine="0"/>
        <w:rPr>
          <w:rFonts w:ascii="Marianne" w:hAnsi="Marianne" w:cs="Arial"/>
        </w:rPr>
      </w:pPr>
    </w:p>
    <w:p w14:paraId="1D9F120A" w14:textId="77777777" w:rsidR="009B1CD0" w:rsidRPr="0089056C" w:rsidRDefault="009B1CD0" w:rsidP="009B45B9">
      <w:pPr>
        <w:pStyle w:val="fcase1ertab"/>
        <w:tabs>
          <w:tab w:val="left" w:pos="851"/>
        </w:tabs>
        <w:ind w:left="0" w:firstLine="0"/>
        <w:rPr>
          <w:rFonts w:ascii="Marianne" w:hAnsi="Marianne"/>
        </w:rPr>
      </w:pPr>
      <w:r w:rsidRPr="0089056C">
        <w:rPr>
          <w:rFonts w:ascii="Marianne" w:hAnsi="Marianne" w:cs="Arial"/>
        </w:rPr>
        <w:t>à livrer les fournitures demandées ou à exécuter les prestations demandées</w:t>
      </w:r>
      <w:r w:rsidRPr="0089056C">
        <w:rPr>
          <w:rFonts w:ascii="Calibri" w:hAnsi="Calibri" w:cs="Calibri"/>
        </w:rPr>
        <w:t> </w:t>
      </w:r>
      <w:r w:rsidRPr="0089056C">
        <w:rPr>
          <w:rFonts w:ascii="Marianne" w:hAnsi="Marianne" w:cs="Arial"/>
        </w:rPr>
        <w:t>:</w:t>
      </w:r>
    </w:p>
    <w:p w14:paraId="7A83D54F" w14:textId="77777777" w:rsidR="009B1CD0" w:rsidRPr="0089056C" w:rsidRDefault="00FB3832" w:rsidP="009B45B9">
      <w:pPr>
        <w:pStyle w:val="fcase1ertab"/>
        <w:tabs>
          <w:tab w:val="clear" w:pos="426"/>
          <w:tab w:val="left" w:pos="851"/>
        </w:tabs>
        <w:spacing w:before="120"/>
        <w:ind w:left="0" w:firstLine="851"/>
        <w:rPr>
          <w:rFonts w:ascii="Marianne" w:hAnsi="Marianne"/>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cs="Arial"/>
        </w:rPr>
        <w:t xml:space="preserve"> aux prix indiqués ci-dessous</w:t>
      </w:r>
      <w:r w:rsidR="009B1CD0" w:rsidRPr="0089056C">
        <w:rPr>
          <w:rFonts w:ascii="Calibri" w:hAnsi="Calibri" w:cs="Calibri"/>
        </w:rPr>
        <w:t> </w:t>
      </w:r>
      <w:r w:rsidR="009B1CD0" w:rsidRPr="0089056C">
        <w:rPr>
          <w:rFonts w:ascii="Marianne" w:hAnsi="Marianne" w:cs="Arial"/>
        </w:rPr>
        <w:t>;</w:t>
      </w:r>
    </w:p>
    <w:p w14:paraId="2E9B2313" w14:textId="77777777" w:rsidR="009B1CD0" w:rsidRPr="0089056C" w:rsidRDefault="00FB3832" w:rsidP="009B45B9">
      <w:pPr>
        <w:tabs>
          <w:tab w:val="left" w:pos="426"/>
          <w:tab w:val="left" w:pos="851"/>
        </w:tabs>
        <w:spacing w:before="120"/>
        <w:ind w:left="1701"/>
        <w:jc w:val="both"/>
        <w:rPr>
          <w:rFonts w:ascii="Marianne" w:hAnsi="Marianne"/>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rPr>
        <w:t xml:space="preserve"> Taux de la TVA</w:t>
      </w:r>
      <w:r w:rsidR="009B1CD0" w:rsidRPr="0089056C">
        <w:rPr>
          <w:rFonts w:ascii="Calibri" w:hAnsi="Calibri" w:cs="Calibri"/>
        </w:rPr>
        <w:t> </w:t>
      </w:r>
      <w:r w:rsidR="009B1CD0" w:rsidRPr="0089056C">
        <w:rPr>
          <w:rFonts w:ascii="Marianne" w:hAnsi="Marianne"/>
        </w:rPr>
        <w:t xml:space="preserve">: </w:t>
      </w:r>
    </w:p>
    <w:p w14:paraId="109D4E9F" w14:textId="77777777" w:rsidR="009B1CD0" w:rsidRPr="0089056C" w:rsidRDefault="00FB3832" w:rsidP="009B45B9">
      <w:pPr>
        <w:tabs>
          <w:tab w:val="left" w:pos="426"/>
          <w:tab w:val="left" w:pos="851"/>
        </w:tabs>
        <w:spacing w:before="240"/>
        <w:ind w:left="1701"/>
        <w:jc w:val="both"/>
        <w:rPr>
          <w:rFonts w:ascii="Marianne" w:hAnsi="Marianne"/>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rPr>
        <w:t xml:space="preserve"> Montant hors taxes</w:t>
      </w:r>
      <w:r w:rsidR="009B1CD0" w:rsidRPr="0089056C">
        <w:rPr>
          <w:rStyle w:val="Caractresdenotedebasdepage"/>
          <w:rFonts w:ascii="Marianne" w:hAnsi="Marianne"/>
        </w:rPr>
        <w:footnoteReference w:id="1"/>
      </w:r>
      <w:r w:rsidR="009B1CD0" w:rsidRPr="0089056C">
        <w:rPr>
          <w:rStyle w:val="Caractresdenotedebasdepage"/>
          <w:rFonts w:ascii="Calibri" w:hAnsi="Calibri" w:cs="Calibri"/>
        </w:rPr>
        <w:t> </w:t>
      </w:r>
      <w:r w:rsidR="009B1CD0" w:rsidRPr="0089056C">
        <w:rPr>
          <w:rFonts w:ascii="Marianne" w:hAnsi="Marianne"/>
        </w:rPr>
        <w:t>:</w:t>
      </w:r>
    </w:p>
    <w:p w14:paraId="7DDDDE82" w14:textId="77777777" w:rsidR="009B1CD0" w:rsidRPr="0089056C" w:rsidRDefault="009B1CD0" w:rsidP="009B45B9">
      <w:pPr>
        <w:tabs>
          <w:tab w:val="left" w:pos="426"/>
          <w:tab w:val="left" w:pos="851"/>
        </w:tabs>
        <w:spacing w:before="120"/>
        <w:jc w:val="both"/>
        <w:rPr>
          <w:rFonts w:ascii="Marianne" w:hAnsi="Marianne" w:cs="Arial"/>
        </w:rPr>
      </w:pPr>
      <w:r w:rsidRPr="0089056C">
        <w:rPr>
          <w:rFonts w:ascii="Marianne" w:hAnsi="Marianne"/>
        </w:rPr>
        <w:t xml:space="preserve">Montant </w:t>
      </w:r>
      <w:r w:rsidRPr="0089056C">
        <w:rPr>
          <w:rFonts w:ascii="Marianne" w:hAnsi="Marianne" w:cs="Arial"/>
        </w:rPr>
        <w:t>hors taxes arrêté en chiffres à</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43AE1CA2" w14:textId="77777777" w:rsidR="009B1CD0" w:rsidRPr="0089056C" w:rsidRDefault="009B1CD0" w:rsidP="009B45B9">
      <w:pPr>
        <w:pStyle w:val="fcase1ertab"/>
        <w:tabs>
          <w:tab w:val="left" w:pos="851"/>
        </w:tabs>
        <w:spacing w:before="120"/>
        <w:ind w:left="0" w:firstLine="0"/>
        <w:rPr>
          <w:rFonts w:ascii="Marianne" w:hAnsi="Marianne"/>
        </w:rPr>
      </w:pPr>
      <w:r w:rsidRPr="0089056C">
        <w:rPr>
          <w:rFonts w:ascii="Marianne" w:hAnsi="Marianne" w:cs="Arial"/>
        </w:rPr>
        <w:t>Montant hors taxes arrêté en lettres à</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098D52FD" w14:textId="77777777" w:rsidR="009B1CD0" w:rsidRPr="0089056C" w:rsidRDefault="00FB3832" w:rsidP="009B45B9">
      <w:pPr>
        <w:tabs>
          <w:tab w:val="left" w:pos="426"/>
          <w:tab w:val="left" w:pos="709"/>
          <w:tab w:val="left" w:pos="851"/>
        </w:tabs>
        <w:spacing w:before="240"/>
        <w:ind w:left="1701"/>
        <w:jc w:val="both"/>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rPr>
        <w:t xml:space="preserve"> Montant TTC</w:t>
      </w:r>
      <w:r w:rsidR="009B1CD0" w:rsidRPr="0089056C">
        <w:rPr>
          <w:rStyle w:val="Caractresdenotedebasdepage"/>
          <w:rFonts w:ascii="Marianne" w:hAnsi="Marianne"/>
        </w:rPr>
        <w:footnoteReference w:customMarkFollows="1" w:id="2"/>
        <w:t>4</w:t>
      </w:r>
      <w:r w:rsidR="009B1CD0" w:rsidRPr="0089056C">
        <w:rPr>
          <w:rStyle w:val="Caractresdenotedebasdepage"/>
          <w:rFonts w:ascii="Calibri" w:hAnsi="Calibri" w:cs="Calibri"/>
        </w:rPr>
        <w:t> </w:t>
      </w:r>
      <w:r w:rsidR="009B1CD0" w:rsidRPr="0089056C">
        <w:rPr>
          <w:rFonts w:ascii="Marianne" w:hAnsi="Marianne"/>
        </w:rPr>
        <w:t>:</w:t>
      </w:r>
    </w:p>
    <w:p w14:paraId="0DB5691D" w14:textId="77777777" w:rsidR="009B1CD0" w:rsidRPr="0089056C" w:rsidRDefault="009B1CD0" w:rsidP="009B45B9">
      <w:pPr>
        <w:pStyle w:val="fcase1ertab"/>
        <w:tabs>
          <w:tab w:val="left" w:pos="851"/>
        </w:tabs>
        <w:spacing w:before="120"/>
        <w:ind w:left="0" w:firstLine="0"/>
        <w:rPr>
          <w:rFonts w:ascii="Marianne" w:hAnsi="Marianne" w:cs="Arial"/>
        </w:rPr>
      </w:pPr>
      <w:r w:rsidRPr="0089056C">
        <w:rPr>
          <w:rFonts w:ascii="Marianne" w:hAnsi="Marianne" w:cs="Arial"/>
        </w:rPr>
        <w:t>Montant TTC arrêté en chiffres à</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038E2FAB" w14:textId="77777777" w:rsidR="009B1CD0" w:rsidRPr="0089056C" w:rsidRDefault="009B1CD0" w:rsidP="009B45B9">
      <w:pPr>
        <w:pStyle w:val="fcase1ertab"/>
        <w:tabs>
          <w:tab w:val="left" w:pos="851"/>
        </w:tabs>
        <w:spacing w:before="120"/>
        <w:ind w:left="0" w:firstLine="0"/>
        <w:rPr>
          <w:rFonts w:ascii="Marianne" w:hAnsi="Marianne" w:cs="Arial"/>
          <w:u w:val="single"/>
        </w:rPr>
      </w:pPr>
      <w:r w:rsidRPr="0089056C">
        <w:rPr>
          <w:rFonts w:ascii="Marianne" w:hAnsi="Marianne" w:cs="Arial"/>
        </w:rPr>
        <w:t>Montant TTC arrêté en lettres à</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00C75418" w14:textId="77777777" w:rsidR="009B1CD0" w:rsidRPr="0089056C" w:rsidRDefault="009B1CD0" w:rsidP="009B45B9">
      <w:pPr>
        <w:pStyle w:val="fcase1ertab"/>
        <w:tabs>
          <w:tab w:val="left" w:pos="851"/>
        </w:tabs>
        <w:spacing w:before="120"/>
        <w:ind w:left="0" w:firstLine="0"/>
        <w:rPr>
          <w:rFonts w:ascii="Marianne" w:hAnsi="Marianne"/>
        </w:rPr>
      </w:pPr>
      <w:r w:rsidRPr="0089056C">
        <w:rPr>
          <w:rFonts w:ascii="Marianne" w:hAnsi="Marianne" w:cs="Arial"/>
          <w:u w:val="single"/>
        </w:rPr>
        <w:t>OU</w:t>
      </w:r>
    </w:p>
    <w:p w14:paraId="79F1CD32" w14:textId="33351D78" w:rsidR="009B1CD0" w:rsidRPr="0089056C" w:rsidRDefault="0019341F" w:rsidP="009B45B9">
      <w:pPr>
        <w:pStyle w:val="fcase1ertab"/>
        <w:tabs>
          <w:tab w:val="clear" w:pos="426"/>
          <w:tab w:val="left" w:pos="851"/>
        </w:tabs>
        <w:spacing w:before="120"/>
        <w:ind w:firstLine="142"/>
        <w:rPr>
          <w:rFonts w:ascii="Marianne" w:hAnsi="Marianne" w:cs="Arial"/>
        </w:rPr>
      </w:pPr>
      <w:r w:rsidRPr="0089056C">
        <w:rPr>
          <w:rFonts w:ascii="Marianne" w:hAnsi="Marianne"/>
        </w:rPr>
        <w:lastRenderedPageBreak/>
        <w:fldChar w:fldCharType="begin">
          <w:ffData>
            <w:name w:val=""/>
            <w:enabled/>
            <w:calcOnExit w:val="0"/>
            <w:checkBox>
              <w:size w:val="20"/>
              <w:default w:val="1"/>
            </w:checkBox>
          </w:ffData>
        </w:fldChar>
      </w:r>
      <w:r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9B1CD0" w:rsidRPr="0089056C">
        <w:rPr>
          <w:rFonts w:ascii="Marianne" w:hAnsi="Marianne" w:cs="Arial"/>
        </w:rPr>
        <w:t xml:space="preserve"> aux prix indiqués dans l’annexe financière jointe au présent document.</w:t>
      </w:r>
    </w:p>
    <w:p w14:paraId="4C59E502" w14:textId="77777777" w:rsidR="009B1CD0" w:rsidRPr="0089056C" w:rsidRDefault="009B1CD0" w:rsidP="009B45B9">
      <w:pPr>
        <w:pStyle w:val="fcasegauche"/>
        <w:tabs>
          <w:tab w:val="left" w:pos="851"/>
        </w:tabs>
        <w:spacing w:after="0"/>
        <w:ind w:left="0" w:firstLine="0"/>
        <w:rPr>
          <w:rFonts w:ascii="Marianne" w:hAnsi="Marianne" w:cs="Arial"/>
        </w:rPr>
      </w:pPr>
    </w:p>
    <w:p w14:paraId="15FD71EC" w14:textId="34C140B0" w:rsidR="00937892" w:rsidRPr="003218D6" w:rsidRDefault="00937892" w:rsidP="003218D6">
      <w:pPr>
        <w:pStyle w:val="fcasegauche"/>
        <w:tabs>
          <w:tab w:val="left" w:pos="851"/>
        </w:tabs>
        <w:spacing w:after="0"/>
        <w:ind w:left="0" w:firstLine="0"/>
        <w:rPr>
          <w:rFonts w:ascii="Marianne" w:hAnsi="Marianne" w:cs="Arial"/>
        </w:rPr>
      </w:pPr>
      <w:r w:rsidRPr="0089056C">
        <w:rPr>
          <w:rFonts w:ascii="Marianne" w:hAnsi="Marianne" w:cs="Arial"/>
        </w:rPr>
        <w:t>Et</w:t>
      </w:r>
      <w:r w:rsidR="003218D6">
        <w:rPr>
          <w:rFonts w:ascii="Marianne" w:hAnsi="Marianne" w:cs="Arial"/>
        </w:rPr>
        <w:t xml:space="preserve"> a</w:t>
      </w:r>
      <w:r w:rsidRPr="0089056C">
        <w:rPr>
          <w:rFonts w:ascii="Marianne" w:hAnsi="Marianne"/>
        </w:rPr>
        <w:t xml:space="preserve">ux conditions de paiement précisées au dans </w:t>
      </w:r>
      <w:r w:rsidR="00971113" w:rsidRPr="0089056C">
        <w:rPr>
          <w:rFonts w:ascii="Marianne" w:hAnsi="Marianne"/>
        </w:rPr>
        <w:t>le marché</w:t>
      </w:r>
      <w:r w:rsidRPr="0089056C">
        <w:rPr>
          <w:rFonts w:ascii="Marianne" w:hAnsi="Marianne"/>
        </w:rPr>
        <w:t xml:space="preserve"> à savoir </w:t>
      </w:r>
    </w:p>
    <w:p w14:paraId="60B10969" w14:textId="77777777" w:rsidR="00971113" w:rsidRPr="0089056C" w:rsidRDefault="00971113" w:rsidP="00971113">
      <w:pPr>
        <w:spacing w:line="276" w:lineRule="auto"/>
        <w:jc w:val="both"/>
        <w:rPr>
          <w:rFonts w:ascii="Marianne" w:hAnsi="Marianne" w:cs="Arial"/>
          <w:highlight w:val="yellow"/>
        </w:rPr>
      </w:pPr>
    </w:p>
    <w:p w14:paraId="5A86FB58" w14:textId="77777777" w:rsidR="003218D6" w:rsidRPr="00F77121" w:rsidRDefault="003218D6" w:rsidP="003218D6">
      <w:r w:rsidRPr="00F77121">
        <w:t xml:space="preserve">Pour le lot 1 : </w:t>
      </w:r>
    </w:p>
    <w:p w14:paraId="076553DD" w14:textId="77777777" w:rsidR="003218D6" w:rsidRPr="00CC23B4" w:rsidRDefault="003218D6" w:rsidP="003218D6">
      <w:r w:rsidRPr="00CC23B4">
        <w:t>-</w:t>
      </w:r>
      <w:r w:rsidRPr="00CC23B4">
        <w:tab/>
        <w:t>Tous les semestres, le Titulaire adressera à l’INERIS un état descriptif des prestations réalisées.</w:t>
      </w:r>
    </w:p>
    <w:p w14:paraId="554EF730" w14:textId="77777777" w:rsidR="003218D6" w:rsidRDefault="003218D6" w:rsidP="003218D6">
      <w:r w:rsidRPr="00CC23B4">
        <w:t>-</w:t>
      </w:r>
      <w:r w:rsidRPr="00CC23B4">
        <w:tab/>
        <w:t xml:space="preserve">A l’issue de la certification du service fait par l’INERIS, il pourra établir la facture correspondante. </w:t>
      </w:r>
    </w:p>
    <w:p w14:paraId="516DC53A" w14:textId="77777777" w:rsidR="003218D6" w:rsidRPr="00CC23B4" w:rsidRDefault="003218D6" w:rsidP="003218D6"/>
    <w:p w14:paraId="7B342546" w14:textId="77777777" w:rsidR="003218D6" w:rsidRPr="00F77121" w:rsidRDefault="003218D6" w:rsidP="003218D6">
      <w:r w:rsidRPr="00F77121">
        <w:t xml:space="preserve">Pour le lot 2 : </w:t>
      </w:r>
    </w:p>
    <w:p w14:paraId="1A86DB27" w14:textId="77777777" w:rsidR="003218D6" w:rsidRPr="00CC23B4" w:rsidRDefault="003218D6" w:rsidP="003218D6">
      <w:r w:rsidRPr="00CC23B4">
        <w:t>-</w:t>
      </w:r>
      <w:r w:rsidRPr="00CC23B4">
        <w:tab/>
        <w:t xml:space="preserve">Tous les semestres, le Titulaire du lot 2 adressera à l’INERIS un état descriptif des analyses réalisées, </w:t>
      </w:r>
    </w:p>
    <w:p w14:paraId="42923039" w14:textId="77777777" w:rsidR="003218D6" w:rsidRDefault="003218D6" w:rsidP="003218D6">
      <w:r w:rsidRPr="00CC23B4">
        <w:t>-</w:t>
      </w:r>
      <w:r w:rsidRPr="00CC23B4">
        <w:tab/>
        <w:t>A l’issue de la certification du service fait par l’INERIS, il pourra établir la facture correspondante.</w:t>
      </w:r>
    </w:p>
    <w:p w14:paraId="7D50D85D" w14:textId="77777777" w:rsidR="003218D6" w:rsidRDefault="003218D6" w:rsidP="003218D6"/>
    <w:p w14:paraId="218969F0" w14:textId="77777777" w:rsidR="003218D6" w:rsidRDefault="003218D6" w:rsidP="003218D6">
      <w:r>
        <w:t xml:space="preserve">Pour les prestations à bon de commande : </w:t>
      </w:r>
    </w:p>
    <w:p w14:paraId="2FB1E34C" w14:textId="77777777" w:rsidR="003218D6" w:rsidRPr="00841F1A" w:rsidRDefault="003218D6" w:rsidP="003218D6">
      <w:pPr>
        <w:pStyle w:val="Paragraphedeliste"/>
        <w:numPr>
          <w:ilvl w:val="0"/>
          <w:numId w:val="23"/>
        </w:numPr>
        <w:rPr>
          <w:rFonts w:ascii="Marianne" w:hAnsi="Marianne"/>
          <w:szCs w:val="20"/>
          <w:lang w:val="fr-FR" w:eastAsia="fr-FR"/>
        </w:rPr>
      </w:pPr>
      <w:r w:rsidRPr="00841F1A">
        <w:rPr>
          <w:rFonts w:ascii="Marianne" w:hAnsi="Marianne"/>
          <w:szCs w:val="20"/>
          <w:lang w:val="fr-FR" w:eastAsia="fr-FR"/>
        </w:rPr>
        <w:t xml:space="preserve">les prestations feront  l’objet d’un devis préalable qui sera facturé après constatation du service fait. </w:t>
      </w:r>
    </w:p>
    <w:p w14:paraId="6816EA2C" w14:textId="77777777" w:rsidR="0098413B" w:rsidRPr="0089056C" w:rsidRDefault="0098413B" w:rsidP="009B45B9">
      <w:pPr>
        <w:pStyle w:val="fcasegauche"/>
        <w:tabs>
          <w:tab w:val="left" w:pos="851"/>
        </w:tabs>
        <w:spacing w:after="0"/>
        <w:ind w:left="0" w:firstLine="0"/>
        <w:rPr>
          <w:rFonts w:ascii="Marianne" w:hAnsi="Marianne" w:cs="Arial"/>
        </w:rPr>
      </w:pPr>
    </w:p>
    <w:p w14:paraId="0AB8294A" w14:textId="77777777" w:rsidR="003218D6" w:rsidRDefault="009B1CD0" w:rsidP="003218D6">
      <w:pPr>
        <w:tabs>
          <w:tab w:val="left" w:pos="426"/>
          <w:tab w:val="left" w:pos="851"/>
        </w:tabs>
        <w:jc w:val="both"/>
        <w:rPr>
          <w:rFonts w:ascii="Marianne" w:hAnsi="Marianne" w:cs="Arial"/>
          <w:b/>
          <w:i/>
          <w:color w:val="FF0000"/>
        </w:rPr>
      </w:pPr>
      <w:r w:rsidRPr="0089056C">
        <w:rPr>
          <w:rFonts w:ascii="Marianne" w:hAnsi="Marianne" w:cs="Arial"/>
          <w:b/>
          <w:sz w:val="22"/>
          <w:szCs w:val="22"/>
        </w:rPr>
        <w:t xml:space="preserve">B2 </w:t>
      </w:r>
      <w:r w:rsidR="0021797C" w:rsidRPr="0089056C">
        <w:rPr>
          <w:rFonts w:ascii="Marianne" w:hAnsi="Marianne" w:cs="Arial"/>
          <w:b/>
          <w:sz w:val="22"/>
          <w:szCs w:val="22"/>
        </w:rPr>
        <w:t>–</w:t>
      </w:r>
      <w:r w:rsidR="0098413B" w:rsidRPr="0089056C">
        <w:rPr>
          <w:rFonts w:ascii="Marianne" w:hAnsi="Marianne" w:cs="Arial"/>
          <w:b/>
          <w:sz w:val="22"/>
          <w:szCs w:val="22"/>
        </w:rPr>
        <w:t>R</w:t>
      </w:r>
      <w:r w:rsidRPr="0089056C">
        <w:rPr>
          <w:rFonts w:ascii="Marianne" w:hAnsi="Marianne" w:cs="Arial"/>
          <w:b/>
          <w:sz w:val="22"/>
          <w:szCs w:val="22"/>
        </w:rPr>
        <w:t>épartition des prestations</w:t>
      </w:r>
      <w:r w:rsidRPr="0089056C">
        <w:rPr>
          <w:rFonts w:ascii="Calibri" w:hAnsi="Calibri" w:cs="Calibri"/>
          <w:b/>
          <w:iCs/>
          <w:sz w:val="22"/>
          <w:szCs w:val="22"/>
        </w:rPr>
        <w:t> </w:t>
      </w:r>
      <w:r w:rsidRPr="0089056C">
        <w:rPr>
          <w:rFonts w:ascii="Marianne" w:hAnsi="Marianne" w:cs="Arial"/>
          <w:b/>
          <w:iCs/>
          <w:sz w:val="22"/>
          <w:szCs w:val="22"/>
        </w:rPr>
        <w:t>:</w:t>
      </w:r>
      <w:r w:rsidR="0098413B" w:rsidRPr="0089056C">
        <w:rPr>
          <w:rFonts w:ascii="Marianne" w:hAnsi="Marianne" w:cs="Arial"/>
          <w:b/>
          <w:iCs/>
          <w:sz w:val="22"/>
          <w:szCs w:val="22"/>
        </w:rPr>
        <w:t xml:space="preserve"> </w:t>
      </w:r>
      <w:r w:rsidR="00354C04" w:rsidRPr="0089056C">
        <w:rPr>
          <w:rFonts w:ascii="Marianne" w:hAnsi="Marianne" w:cs="Arial"/>
          <w:i/>
          <w:iCs/>
          <w:sz w:val="18"/>
          <w:szCs w:val="18"/>
        </w:rPr>
        <w:t>(en cas de groupement d’opérateurs économiques.)</w:t>
      </w:r>
      <w:r w:rsidR="003218D6" w:rsidRPr="003218D6">
        <w:rPr>
          <w:rFonts w:ascii="Marianne" w:hAnsi="Marianne" w:cs="Arial"/>
          <w:b/>
          <w:i/>
          <w:color w:val="FF0000"/>
        </w:rPr>
        <w:t xml:space="preserve"> </w:t>
      </w:r>
    </w:p>
    <w:p w14:paraId="522293BE" w14:textId="356EA815" w:rsidR="00354C04" w:rsidRPr="003218D6" w:rsidRDefault="003218D6" w:rsidP="003218D6">
      <w:pPr>
        <w:tabs>
          <w:tab w:val="left" w:pos="426"/>
          <w:tab w:val="left" w:pos="851"/>
        </w:tabs>
        <w:jc w:val="both"/>
        <w:rPr>
          <w:rFonts w:ascii="Marianne" w:hAnsi="Marianne" w:cs="Arial"/>
          <w:color w:val="FF0000"/>
        </w:rPr>
      </w:pPr>
      <w:r w:rsidRPr="003218D6">
        <w:rPr>
          <w:rFonts w:ascii="Marianne" w:hAnsi="Marianne" w:cs="Arial"/>
          <w:b/>
          <w:i/>
          <w:color w:val="FF0000"/>
        </w:rPr>
        <w:t>(A compléter par le candidat</w:t>
      </w:r>
      <w:r>
        <w:rPr>
          <w:rFonts w:ascii="Marianne" w:hAnsi="Marianne" w:cs="Arial"/>
          <w:b/>
          <w:i/>
          <w:color w:val="FF0000"/>
        </w:rPr>
        <w:t>)</w:t>
      </w:r>
    </w:p>
    <w:p w14:paraId="138AC03C" w14:textId="77777777" w:rsidR="00036500" w:rsidRPr="0089056C" w:rsidRDefault="00036500" w:rsidP="009B45B9">
      <w:pPr>
        <w:tabs>
          <w:tab w:val="left" w:pos="851"/>
          <w:tab w:val="left" w:pos="6237"/>
        </w:tabs>
        <w:rPr>
          <w:rFonts w:ascii="Marianne" w:hAnsi="Marianne" w:cs="Arial"/>
          <w:i/>
          <w:iCs/>
          <w:sz w:val="18"/>
          <w:szCs w:val="18"/>
        </w:rPr>
      </w:pPr>
    </w:p>
    <w:p w14:paraId="4CFD79F7" w14:textId="77777777" w:rsidR="0021797C" w:rsidRPr="0089056C" w:rsidRDefault="0021797C" w:rsidP="009B45B9">
      <w:pPr>
        <w:pStyle w:val="fcase1ertab"/>
        <w:tabs>
          <w:tab w:val="left" w:pos="851"/>
        </w:tabs>
        <w:ind w:left="0" w:firstLine="0"/>
        <w:rPr>
          <w:rFonts w:ascii="Marianne" w:hAnsi="Marianne" w:cs="Arial"/>
        </w:rPr>
      </w:pPr>
      <w:r w:rsidRPr="0089056C">
        <w:rPr>
          <w:rFonts w:ascii="Marianne" w:hAnsi="Marianne" w:cs="Arial"/>
        </w:rPr>
        <w:t xml:space="preserve">Pour l’exécution du marché ou de l’accord-cadre, le groupement </w:t>
      </w:r>
      <w:r w:rsidR="00036500" w:rsidRPr="0089056C">
        <w:rPr>
          <w:rFonts w:ascii="Marianne" w:hAnsi="Marianne" w:cs="Arial"/>
        </w:rPr>
        <w:t>d’opérateurs économiques est</w:t>
      </w:r>
      <w:r w:rsidRPr="0089056C">
        <w:rPr>
          <w:rFonts w:ascii="Calibri" w:hAnsi="Calibri" w:cs="Calibri"/>
        </w:rPr>
        <w:t> </w:t>
      </w:r>
      <w:r w:rsidRPr="0089056C">
        <w:rPr>
          <w:rFonts w:ascii="Marianne" w:hAnsi="Marianne" w:cs="Arial"/>
        </w:rPr>
        <w:t>:</w:t>
      </w:r>
    </w:p>
    <w:p w14:paraId="333CCD1A" w14:textId="77777777" w:rsidR="00036500" w:rsidRPr="0089056C" w:rsidRDefault="00036500" w:rsidP="009B45B9">
      <w:pPr>
        <w:pStyle w:val="fcase1ertab"/>
        <w:tabs>
          <w:tab w:val="left" w:pos="851"/>
        </w:tabs>
        <w:rPr>
          <w:rFonts w:ascii="Marianne" w:hAnsi="Marianne" w:cs="Arial"/>
        </w:rPr>
      </w:pPr>
      <w:r w:rsidRPr="0089056C">
        <w:rPr>
          <w:rFonts w:ascii="Marianne" w:hAnsi="Marianne" w:cs="Arial"/>
          <w:i/>
          <w:iCs/>
          <w:sz w:val="18"/>
          <w:szCs w:val="18"/>
        </w:rPr>
        <w:t>(Cocher la case correspondante.)</w:t>
      </w:r>
    </w:p>
    <w:p w14:paraId="3E952627" w14:textId="5AC23D04" w:rsidR="00354C04" w:rsidRPr="0089056C" w:rsidRDefault="00FB3832" w:rsidP="0098413B">
      <w:pPr>
        <w:pStyle w:val="fcase1ertab"/>
        <w:tabs>
          <w:tab w:val="clear" w:pos="426"/>
          <w:tab w:val="left" w:pos="851"/>
        </w:tabs>
        <w:spacing w:before="120"/>
        <w:ind w:left="0" w:firstLine="851"/>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00354C04"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354C04" w:rsidRPr="0089056C">
        <w:rPr>
          <w:rFonts w:ascii="Marianne" w:hAnsi="Marianne" w:cs="Arial"/>
          <w:i/>
          <w:iCs/>
        </w:rPr>
        <w:t xml:space="preserve"> </w:t>
      </w:r>
      <w:r w:rsidR="00354C04" w:rsidRPr="0089056C">
        <w:rPr>
          <w:rFonts w:ascii="Marianne" w:hAnsi="Marianne" w:cs="Arial"/>
        </w:rPr>
        <w:t>conjoint</w:t>
      </w:r>
      <w:r w:rsidR="00354C04" w:rsidRPr="0089056C">
        <w:rPr>
          <w:rFonts w:ascii="Marianne" w:hAnsi="Marianne" w:cs="Arial"/>
        </w:rPr>
        <w:tab/>
      </w:r>
      <w:r w:rsidR="00354C04" w:rsidRPr="0089056C">
        <w:rPr>
          <w:rFonts w:ascii="Marianne" w:hAnsi="Marianne" w:cs="Arial"/>
        </w:rPr>
        <w:tab/>
        <w:t>OU</w:t>
      </w:r>
      <w:r w:rsidR="00354C04" w:rsidRPr="0089056C">
        <w:rPr>
          <w:rFonts w:ascii="Marianne" w:hAnsi="Marianne" w:cs="Arial"/>
        </w:rPr>
        <w:tab/>
      </w:r>
      <w:r w:rsidR="00354C04" w:rsidRPr="0089056C">
        <w:rPr>
          <w:rFonts w:ascii="Marianne" w:hAnsi="Marianne" w:cs="Arial"/>
        </w:rPr>
        <w:tab/>
      </w:r>
      <w:r w:rsidRPr="0089056C">
        <w:rPr>
          <w:rFonts w:ascii="Marianne" w:hAnsi="Marianne"/>
        </w:rPr>
        <w:fldChar w:fldCharType="begin">
          <w:ffData>
            <w:name w:val=""/>
            <w:enabled/>
            <w:calcOnExit w:val="0"/>
            <w:checkBox>
              <w:size w:val="20"/>
              <w:default w:val="0"/>
            </w:checkBox>
          </w:ffData>
        </w:fldChar>
      </w:r>
      <w:r w:rsidR="00354C04"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354C04" w:rsidRPr="0089056C">
        <w:rPr>
          <w:rFonts w:ascii="Marianne" w:hAnsi="Marianne" w:cs="Arial"/>
          <w:iCs/>
        </w:rPr>
        <w:t xml:space="preserve"> </w:t>
      </w:r>
      <w:r w:rsidR="00354C04" w:rsidRPr="0089056C">
        <w:rPr>
          <w:rFonts w:ascii="Marianne" w:hAnsi="Marianne" w:cs="Arial"/>
        </w:rPr>
        <w:t>solidaire</w:t>
      </w:r>
    </w:p>
    <w:p w14:paraId="0653B5B4" w14:textId="77777777" w:rsidR="00AB0D68" w:rsidRPr="0089056C" w:rsidRDefault="00AB0D68" w:rsidP="005A7B5B">
      <w:pPr>
        <w:pStyle w:val="fcase1ertab"/>
        <w:tabs>
          <w:tab w:val="clear" w:pos="426"/>
          <w:tab w:val="left" w:pos="851"/>
        </w:tabs>
        <w:spacing w:before="120"/>
        <w:rPr>
          <w:rFonts w:ascii="Marianne" w:hAnsi="Marianne" w:cs="Arial"/>
        </w:rPr>
      </w:pPr>
    </w:p>
    <w:p w14:paraId="7AE5797C" w14:textId="77777777" w:rsidR="009B1CD0" w:rsidRPr="0089056C" w:rsidRDefault="009B1CD0" w:rsidP="006C4338">
      <w:pPr>
        <w:tabs>
          <w:tab w:val="left" w:pos="851"/>
        </w:tabs>
        <w:spacing w:before="120"/>
        <w:jc w:val="both"/>
        <w:rPr>
          <w:rFonts w:ascii="Marianne" w:hAnsi="Marianne" w:cs="Arial"/>
          <w:b/>
          <w:bCs/>
        </w:rPr>
      </w:pPr>
      <w:r w:rsidRPr="0089056C">
        <w:rPr>
          <w:rFonts w:ascii="Marianne" w:hAnsi="Marianne"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89056C" w14:paraId="19BC8234"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507289A6" w14:textId="77777777" w:rsidR="009B1CD0" w:rsidRPr="0089056C" w:rsidRDefault="009B1CD0" w:rsidP="006F3DF9">
            <w:pPr>
              <w:tabs>
                <w:tab w:val="left" w:pos="851"/>
              </w:tabs>
              <w:jc w:val="center"/>
              <w:rPr>
                <w:rFonts w:ascii="Marianne" w:hAnsi="Marianne" w:cs="Arial"/>
                <w:b/>
              </w:rPr>
            </w:pPr>
            <w:r w:rsidRPr="0089056C">
              <w:rPr>
                <w:rFonts w:ascii="Marianne" w:hAnsi="Marianne" w:cs="Arial"/>
                <w:b/>
              </w:rPr>
              <w:t xml:space="preserve">Désignation des membres </w:t>
            </w:r>
          </w:p>
          <w:p w14:paraId="55178C08" w14:textId="77777777" w:rsidR="009B1CD0" w:rsidRPr="0089056C" w:rsidRDefault="009B1CD0" w:rsidP="005846FB">
            <w:pPr>
              <w:tabs>
                <w:tab w:val="left" w:pos="851"/>
              </w:tabs>
              <w:jc w:val="center"/>
              <w:rPr>
                <w:rFonts w:ascii="Marianne" w:hAnsi="Marianne"/>
                <w:b/>
              </w:rPr>
            </w:pPr>
            <w:r w:rsidRPr="0089056C">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363E9E0" w14:textId="77777777" w:rsidR="009B1CD0" w:rsidRPr="0089056C" w:rsidRDefault="009B1CD0" w:rsidP="005846FB">
            <w:pPr>
              <w:pStyle w:val="Titre5"/>
              <w:tabs>
                <w:tab w:val="left" w:pos="851"/>
              </w:tabs>
              <w:ind w:left="0" w:hanging="1008"/>
              <w:jc w:val="center"/>
              <w:rPr>
                <w:rFonts w:ascii="Marianne" w:hAnsi="Marianne"/>
                <w:b/>
                <w:i w:val="0"/>
                <w:sz w:val="20"/>
              </w:rPr>
            </w:pPr>
            <w:r w:rsidRPr="0089056C">
              <w:rPr>
                <w:rFonts w:ascii="Marianne" w:hAnsi="Marianne"/>
                <w:b/>
                <w:i w:val="0"/>
                <w:sz w:val="20"/>
              </w:rPr>
              <w:t>Prestations exécutées par les membres</w:t>
            </w:r>
          </w:p>
          <w:p w14:paraId="2B0FD71F" w14:textId="77777777" w:rsidR="009B1CD0" w:rsidRPr="0089056C" w:rsidRDefault="009B1CD0" w:rsidP="005846FB">
            <w:pPr>
              <w:pStyle w:val="Titre5"/>
              <w:tabs>
                <w:tab w:val="left" w:pos="851"/>
              </w:tabs>
              <w:ind w:left="0" w:hanging="1008"/>
              <w:jc w:val="center"/>
              <w:rPr>
                <w:rFonts w:ascii="Marianne" w:hAnsi="Marianne"/>
                <w:b/>
              </w:rPr>
            </w:pPr>
            <w:r w:rsidRPr="0089056C">
              <w:rPr>
                <w:rFonts w:ascii="Marianne" w:hAnsi="Marianne"/>
                <w:b/>
                <w:i w:val="0"/>
                <w:sz w:val="20"/>
              </w:rPr>
              <w:t>du groupement conjoint</w:t>
            </w:r>
          </w:p>
        </w:tc>
      </w:tr>
      <w:tr w:rsidR="009B1CD0" w:rsidRPr="0089056C" w14:paraId="2EED2BB4"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FDBB25F" w14:textId="77777777" w:rsidR="009B1CD0" w:rsidRPr="0089056C"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A56CA2A" w14:textId="77777777" w:rsidR="009B1CD0" w:rsidRPr="0089056C" w:rsidRDefault="009B1CD0" w:rsidP="009B45B9">
            <w:pPr>
              <w:tabs>
                <w:tab w:val="left" w:pos="851"/>
              </w:tabs>
              <w:jc w:val="center"/>
              <w:rPr>
                <w:rFonts w:ascii="Marianne" w:hAnsi="Marianne" w:cs="Arial"/>
                <w:b/>
              </w:rPr>
            </w:pPr>
            <w:r w:rsidRPr="0089056C">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69D93" w14:textId="77777777" w:rsidR="009B1CD0" w:rsidRPr="0089056C" w:rsidRDefault="009B1CD0" w:rsidP="009B45B9">
            <w:pPr>
              <w:tabs>
                <w:tab w:val="left" w:pos="851"/>
              </w:tabs>
              <w:jc w:val="center"/>
              <w:rPr>
                <w:rFonts w:ascii="Marianne" w:hAnsi="Marianne" w:cs="Arial"/>
                <w:b/>
              </w:rPr>
            </w:pPr>
            <w:r w:rsidRPr="0089056C">
              <w:rPr>
                <w:rFonts w:ascii="Marianne" w:hAnsi="Marianne" w:cs="Arial"/>
                <w:b/>
              </w:rPr>
              <w:t xml:space="preserve">Montant HT </w:t>
            </w:r>
          </w:p>
          <w:p w14:paraId="0327F4F6" w14:textId="77777777" w:rsidR="009B1CD0" w:rsidRPr="0089056C" w:rsidRDefault="009B1CD0" w:rsidP="009B45B9">
            <w:pPr>
              <w:tabs>
                <w:tab w:val="left" w:pos="851"/>
              </w:tabs>
              <w:jc w:val="center"/>
              <w:rPr>
                <w:rFonts w:ascii="Marianne" w:hAnsi="Marianne" w:cs="Arial"/>
              </w:rPr>
            </w:pPr>
            <w:r w:rsidRPr="0089056C">
              <w:rPr>
                <w:rFonts w:ascii="Marianne" w:hAnsi="Marianne" w:cs="Arial"/>
                <w:b/>
              </w:rPr>
              <w:t>de la prestation</w:t>
            </w:r>
          </w:p>
        </w:tc>
      </w:tr>
      <w:tr w:rsidR="009B1CD0" w:rsidRPr="0089056C" w14:paraId="3D09B475" w14:textId="77777777" w:rsidTr="0098413B">
        <w:trPr>
          <w:trHeight w:val="1021"/>
        </w:trPr>
        <w:tc>
          <w:tcPr>
            <w:tcW w:w="4503" w:type="dxa"/>
            <w:tcBorders>
              <w:top w:val="single" w:sz="4" w:space="0" w:color="000000"/>
              <w:left w:val="single" w:sz="4" w:space="0" w:color="000000"/>
              <w:bottom w:val="single" w:sz="4" w:space="0" w:color="000000"/>
            </w:tcBorders>
            <w:shd w:val="clear" w:color="auto" w:fill="CCFFFF"/>
          </w:tcPr>
          <w:p w14:paraId="5BB263EB" w14:textId="77777777" w:rsidR="009B1CD0" w:rsidRPr="0089056C"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shd w:val="clear" w:color="auto" w:fill="CCFFFF"/>
          </w:tcPr>
          <w:p w14:paraId="65B022CF" w14:textId="77777777" w:rsidR="009B1CD0" w:rsidRPr="0089056C"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31344361" w14:textId="77777777" w:rsidR="009B1CD0" w:rsidRPr="0089056C" w:rsidRDefault="009B1CD0" w:rsidP="006F3DF9">
            <w:pPr>
              <w:tabs>
                <w:tab w:val="left" w:pos="851"/>
              </w:tabs>
              <w:snapToGrid w:val="0"/>
              <w:jc w:val="both"/>
              <w:rPr>
                <w:rFonts w:ascii="Marianne" w:hAnsi="Marianne" w:cs="Arial"/>
              </w:rPr>
            </w:pPr>
          </w:p>
        </w:tc>
      </w:tr>
      <w:tr w:rsidR="009B1CD0" w:rsidRPr="0089056C" w14:paraId="1A842C5B" w14:textId="77777777" w:rsidTr="0098413B">
        <w:trPr>
          <w:trHeight w:val="1021"/>
        </w:trPr>
        <w:tc>
          <w:tcPr>
            <w:tcW w:w="4503" w:type="dxa"/>
            <w:tcBorders>
              <w:top w:val="single" w:sz="4" w:space="0" w:color="000000"/>
              <w:left w:val="single" w:sz="4" w:space="0" w:color="000000"/>
              <w:bottom w:val="single" w:sz="4" w:space="0" w:color="000000"/>
            </w:tcBorders>
          </w:tcPr>
          <w:p w14:paraId="385CCCA3" w14:textId="77777777" w:rsidR="009B1CD0" w:rsidRPr="0089056C"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bottom w:val="single" w:sz="4" w:space="0" w:color="000000"/>
            </w:tcBorders>
          </w:tcPr>
          <w:p w14:paraId="5B2364C7" w14:textId="77777777" w:rsidR="009B1CD0" w:rsidRPr="0089056C"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bottom w:val="single" w:sz="4" w:space="0" w:color="000000"/>
              <w:right w:val="single" w:sz="4" w:space="0" w:color="000000"/>
            </w:tcBorders>
          </w:tcPr>
          <w:p w14:paraId="77DDFEC8" w14:textId="77777777" w:rsidR="009B1CD0" w:rsidRPr="0089056C" w:rsidRDefault="009B1CD0" w:rsidP="006F3DF9">
            <w:pPr>
              <w:tabs>
                <w:tab w:val="left" w:pos="851"/>
              </w:tabs>
              <w:snapToGrid w:val="0"/>
              <w:jc w:val="both"/>
              <w:rPr>
                <w:rFonts w:ascii="Marianne" w:hAnsi="Marianne" w:cs="Arial"/>
              </w:rPr>
            </w:pPr>
          </w:p>
        </w:tc>
      </w:tr>
    </w:tbl>
    <w:p w14:paraId="5BA64F89" w14:textId="77777777" w:rsidR="009B1CD0" w:rsidRPr="0089056C" w:rsidRDefault="009B1CD0" w:rsidP="006C4338">
      <w:pPr>
        <w:tabs>
          <w:tab w:val="left" w:pos="851"/>
          <w:tab w:val="left" w:pos="6237"/>
        </w:tabs>
        <w:rPr>
          <w:rFonts w:ascii="Marianne" w:hAnsi="Marianne"/>
        </w:rPr>
      </w:pPr>
    </w:p>
    <w:p w14:paraId="1646289E" w14:textId="77777777" w:rsidR="009B1CD0" w:rsidRPr="0089056C" w:rsidRDefault="009B1CD0" w:rsidP="006C4338">
      <w:pPr>
        <w:pStyle w:val="fcasegauche"/>
        <w:tabs>
          <w:tab w:val="left" w:pos="851"/>
        </w:tabs>
        <w:spacing w:after="0"/>
        <w:ind w:left="0" w:firstLine="0"/>
        <w:rPr>
          <w:rFonts w:ascii="Marianne" w:hAnsi="Marianne" w:cs="Arial"/>
          <w:bCs/>
          <w:iCs/>
        </w:rPr>
      </w:pPr>
    </w:p>
    <w:p w14:paraId="4C64E744" w14:textId="77777777" w:rsidR="003218D6" w:rsidRPr="003218D6" w:rsidRDefault="009B1CD0" w:rsidP="003218D6">
      <w:pPr>
        <w:tabs>
          <w:tab w:val="left" w:pos="426"/>
          <w:tab w:val="left" w:pos="851"/>
        </w:tabs>
        <w:jc w:val="both"/>
        <w:rPr>
          <w:rFonts w:ascii="Marianne" w:hAnsi="Marianne" w:cs="Arial"/>
          <w:color w:val="FF0000"/>
        </w:rPr>
      </w:pPr>
      <w:r w:rsidRPr="0089056C">
        <w:rPr>
          <w:rFonts w:ascii="Marianne" w:hAnsi="Marianne" w:cs="Arial"/>
          <w:b/>
          <w:sz w:val="22"/>
          <w:szCs w:val="22"/>
        </w:rPr>
        <w:t>B3 - Compte (s) à créditer</w:t>
      </w:r>
      <w:r w:rsidRPr="0089056C">
        <w:rPr>
          <w:rFonts w:ascii="Calibri" w:hAnsi="Calibri" w:cs="Calibri"/>
          <w:b/>
          <w:sz w:val="22"/>
          <w:szCs w:val="22"/>
        </w:rPr>
        <w:t> </w:t>
      </w:r>
      <w:r w:rsidRPr="0089056C">
        <w:rPr>
          <w:rFonts w:ascii="Marianne" w:hAnsi="Marianne" w:cs="Arial"/>
          <w:b/>
          <w:sz w:val="22"/>
          <w:szCs w:val="22"/>
        </w:rPr>
        <w:t>:</w:t>
      </w:r>
      <w:r w:rsidR="0098413B" w:rsidRPr="0089056C">
        <w:rPr>
          <w:rFonts w:ascii="Marianne" w:hAnsi="Marianne" w:cs="Arial"/>
          <w:b/>
          <w:sz w:val="22"/>
          <w:szCs w:val="22"/>
        </w:rPr>
        <w:t xml:space="preserve"> (</w:t>
      </w:r>
      <w:r w:rsidR="003218D6" w:rsidRPr="003218D6">
        <w:rPr>
          <w:rFonts w:ascii="Marianne" w:hAnsi="Marianne" w:cs="Arial"/>
          <w:b/>
          <w:i/>
          <w:color w:val="FF0000"/>
        </w:rPr>
        <w:t>(A compléter par le candidat)</w:t>
      </w:r>
    </w:p>
    <w:p w14:paraId="7FE65829" w14:textId="560906ED" w:rsidR="009B1CD0" w:rsidRPr="0089056C" w:rsidRDefault="009B1CD0" w:rsidP="003218D6">
      <w:pPr>
        <w:pStyle w:val="fcase1ertab"/>
        <w:tabs>
          <w:tab w:val="left" w:pos="851"/>
        </w:tabs>
        <w:ind w:left="0" w:firstLine="0"/>
        <w:rPr>
          <w:rFonts w:ascii="Marianne" w:hAnsi="Marianne" w:cs="Arial"/>
          <w:b/>
        </w:rPr>
      </w:pPr>
      <w:r w:rsidRPr="0089056C">
        <w:rPr>
          <w:rFonts w:ascii="Marianne" w:hAnsi="Marianne" w:cs="Arial"/>
          <w:i/>
          <w:sz w:val="18"/>
          <w:szCs w:val="18"/>
        </w:rPr>
        <w:t>(Joindre un ou des relevé(s) d’identité bancaire ou postal.)</w:t>
      </w:r>
    </w:p>
    <w:p w14:paraId="56E131C2" w14:textId="77777777" w:rsidR="003601D2" w:rsidRPr="0089056C" w:rsidRDefault="003601D2" w:rsidP="003601D2">
      <w:pPr>
        <w:pStyle w:val="fcase1ertab"/>
        <w:tabs>
          <w:tab w:val="left" w:pos="851"/>
        </w:tabs>
        <w:spacing w:before="120"/>
        <w:rPr>
          <w:rFonts w:ascii="Marianne" w:hAnsi="Marianne" w:cs="Arial"/>
          <w:i/>
          <w:iCs/>
          <w:sz w:val="18"/>
        </w:rPr>
      </w:pPr>
      <w:r w:rsidRPr="0089056C">
        <w:rPr>
          <w:rFonts w:ascii="Marianne" w:hAnsi="Marianne" w:cs="Arial"/>
          <w:i/>
          <w:iCs/>
          <w:sz w:val="18"/>
        </w:rPr>
        <w:t>(En cas de groupement conjoint, indiquer les coordonnées bancaires de chaque membre du groupement.)</w:t>
      </w:r>
    </w:p>
    <w:p w14:paraId="42D128C9" w14:textId="77777777" w:rsidR="009B1CD0" w:rsidRPr="0089056C" w:rsidRDefault="009B1CD0" w:rsidP="005846FB">
      <w:pPr>
        <w:pStyle w:val="fcasegauche"/>
        <w:tabs>
          <w:tab w:val="left" w:pos="426"/>
          <w:tab w:val="left" w:pos="851"/>
        </w:tabs>
        <w:spacing w:after="0"/>
        <w:ind w:left="0" w:firstLine="0"/>
        <w:jc w:val="left"/>
        <w:rPr>
          <w:rFonts w:ascii="Marianne" w:hAnsi="Marianne" w:cs="Arial"/>
          <w:b/>
        </w:rPr>
      </w:pPr>
    </w:p>
    <w:p w14:paraId="64B76C9D" w14:textId="66E84E5B" w:rsidR="009B1CD0" w:rsidRPr="0089056C" w:rsidRDefault="009B1CD0" w:rsidP="00710FD6">
      <w:pPr>
        <w:pStyle w:val="fcasegauche"/>
        <w:tabs>
          <w:tab w:val="left" w:pos="426"/>
          <w:tab w:val="left" w:pos="851"/>
        </w:tabs>
        <w:spacing w:after="0"/>
        <w:ind w:left="0" w:firstLine="0"/>
        <w:jc w:val="left"/>
        <w:rPr>
          <w:rFonts w:ascii="Marianne" w:hAnsi="Marianne" w:cs="Arial"/>
        </w:rPr>
      </w:pPr>
      <w:r w:rsidRPr="0089056C">
        <w:rPr>
          <w:rFonts w:ascii="Marianne" w:eastAsia="Wingdings" w:hAnsi="Marianne" w:cs="Wingdings"/>
          <w:b/>
          <w:color w:val="66CCFF"/>
          <w:spacing w:val="-10"/>
        </w:rPr>
        <w:t></w:t>
      </w:r>
      <w:r w:rsidRPr="0089056C">
        <w:rPr>
          <w:rFonts w:ascii="Marianne" w:eastAsia="Arial" w:hAnsi="Marianne" w:cs="Arial"/>
          <w:spacing w:val="-10"/>
        </w:rPr>
        <w:t xml:space="preserve">  </w:t>
      </w:r>
      <w:r w:rsidRPr="0089056C">
        <w:rPr>
          <w:rFonts w:ascii="Marianne" w:hAnsi="Marianne" w:cs="Arial"/>
        </w:rPr>
        <w:t>Nom de l’établissement bancaire</w:t>
      </w:r>
      <w:r w:rsidRPr="0089056C">
        <w:rPr>
          <w:rFonts w:ascii="Calibri" w:hAnsi="Calibri" w:cs="Calibri"/>
        </w:rPr>
        <w:t> </w:t>
      </w:r>
      <w:r w:rsidRPr="0089056C">
        <w:rPr>
          <w:rFonts w:ascii="Marianne" w:hAnsi="Marianne" w:cs="Arial"/>
        </w:rPr>
        <w:t>:</w:t>
      </w:r>
    </w:p>
    <w:p w14:paraId="73842B17" w14:textId="7912DFC8" w:rsidR="009B1CD0" w:rsidRPr="0089056C" w:rsidRDefault="009B1CD0" w:rsidP="00E47798">
      <w:pPr>
        <w:pStyle w:val="fcasegauche"/>
        <w:tabs>
          <w:tab w:val="left" w:pos="426"/>
          <w:tab w:val="left" w:pos="851"/>
        </w:tabs>
        <w:spacing w:after="0"/>
        <w:ind w:left="0" w:firstLine="0"/>
        <w:jc w:val="left"/>
        <w:rPr>
          <w:rFonts w:ascii="Marianne" w:hAnsi="Marianne" w:cs="Arial"/>
          <w:b/>
        </w:rPr>
      </w:pPr>
      <w:r w:rsidRPr="0089056C">
        <w:rPr>
          <w:rFonts w:ascii="Marianne" w:eastAsia="Wingdings" w:hAnsi="Marianne" w:cs="Wingdings"/>
          <w:b/>
          <w:color w:val="66CCFF"/>
          <w:spacing w:val="-10"/>
        </w:rPr>
        <w:t></w:t>
      </w:r>
      <w:r w:rsidRPr="0089056C">
        <w:rPr>
          <w:rFonts w:ascii="Marianne" w:eastAsia="Arial" w:hAnsi="Marianne" w:cs="Arial"/>
          <w:spacing w:val="-10"/>
        </w:rPr>
        <w:t xml:space="preserve">  </w:t>
      </w:r>
      <w:r w:rsidRPr="0089056C">
        <w:rPr>
          <w:rFonts w:ascii="Marianne" w:hAnsi="Marianne" w:cs="Arial"/>
        </w:rPr>
        <w:t>Numéro de compte</w:t>
      </w:r>
      <w:r w:rsidRPr="0089056C">
        <w:rPr>
          <w:rFonts w:ascii="Calibri" w:hAnsi="Calibri" w:cs="Calibri"/>
        </w:rPr>
        <w:t> </w:t>
      </w:r>
      <w:r w:rsidRPr="0089056C">
        <w:rPr>
          <w:rFonts w:ascii="Marianne" w:hAnsi="Marianne" w:cs="Arial"/>
        </w:rPr>
        <w:t>:</w:t>
      </w:r>
    </w:p>
    <w:p w14:paraId="3076165B" w14:textId="77777777" w:rsidR="009B1CD0" w:rsidRPr="0089056C" w:rsidRDefault="009B1CD0" w:rsidP="0083205E">
      <w:pPr>
        <w:pStyle w:val="fcasegauche"/>
        <w:tabs>
          <w:tab w:val="left" w:pos="426"/>
          <w:tab w:val="left" w:pos="851"/>
        </w:tabs>
        <w:spacing w:after="0"/>
        <w:ind w:left="0" w:firstLine="0"/>
        <w:jc w:val="left"/>
        <w:rPr>
          <w:rFonts w:ascii="Marianne" w:hAnsi="Marianne" w:cs="Arial"/>
          <w:b/>
        </w:rPr>
      </w:pPr>
    </w:p>
    <w:p w14:paraId="03CD4207" w14:textId="641FFCFB" w:rsidR="00000913" w:rsidRPr="0089056C" w:rsidRDefault="00000913" w:rsidP="0083205E">
      <w:pPr>
        <w:pStyle w:val="fcasegauche"/>
        <w:tabs>
          <w:tab w:val="left" w:pos="426"/>
          <w:tab w:val="left" w:pos="851"/>
        </w:tabs>
        <w:spacing w:after="0"/>
        <w:ind w:left="0" w:firstLine="0"/>
        <w:jc w:val="left"/>
        <w:rPr>
          <w:rFonts w:ascii="Marianne" w:hAnsi="Marianne" w:cs="Arial"/>
          <w:b/>
        </w:rPr>
      </w:pPr>
      <w:r w:rsidRPr="0089056C">
        <w:rPr>
          <w:rFonts w:ascii="Marianne" w:hAnsi="Marianne" w:cs="Arial"/>
          <w:b/>
        </w:rPr>
        <w:t xml:space="preserve">Domiciliation </w:t>
      </w:r>
      <w:r w:rsidRPr="0089056C">
        <w:rPr>
          <w:rFonts w:ascii="Marianne" w:hAnsi="Marianne" w:cs="Arial"/>
          <w:b/>
        </w:rPr>
        <w:tab/>
      </w:r>
      <w:r w:rsidRPr="0089056C">
        <w:rPr>
          <w:rFonts w:ascii="Marianne" w:hAnsi="Marianne" w:cs="Arial"/>
          <w:b/>
        </w:rPr>
        <w:tab/>
      </w:r>
      <w:r w:rsidRPr="0089056C">
        <w:rPr>
          <w:rFonts w:ascii="Marianne" w:hAnsi="Marianne" w:cs="Arial"/>
          <w:b/>
        </w:rPr>
        <w:tab/>
      </w:r>
      <w:r w:rsidRPr="0089056C">
        <w:rPr>
          <w:rFonts w:ascii="Marianne" w:hAnsi="Marianne" w:cs="Arial"/>
          <w:b/>
        </w:rPr>
        <w:tab/>
      </w:r>
      <w:r w:rsidRPr="0089056C">
        <w:rPr>
          <w:rFonts w:ascii="Marianne" w:hAnsi="Marianne" w:cs="Arial"/>
          <w:b/>
        </w:rPr>
        <w:tab/>
      </w:r>
      <w:r w:rsidRPr="0089056C">
        <w:rPr>
          <w:rFonts w:ascii="Marianne" w:hAnsi="Marianne" w:cs="Arial"/>
          <w:b/>
        </w:rPr>
        <w:tab/>
        <w:t xml:space="preserve">Titulaire du compte </w:t>
      </w:r>
    </w:p>
    <w:p w14:paraId="746AC242" w14:textId="77777777" w:rsidR="009B1CD0" w:rsidRPr="0089056C" w:rsidRDefault="009B1CD0" w:rsidP="0083205E">
      <w:pPr>
        <w:pStyle w:val="fcasegauche"/>
        <w:tabs>
          <w:tab w:val="left" w:pos="426"/>
          <w:tab w:val="left" w:pos="851"/>
        </w:tabs>
        <w:spacing w:after="0"/>
        <w:ind w:left="0" w:firstLine="0"/>
        <w:jc w:val="left"/>
        <w:rPr>
          <w:rFonts w:ascii="Marianne" w:hAnsi="Marianne" w:cs="Arial"/>
          <w:b/>
        </w:rPr>
      </w:pPr>
    </w:p>
    <w:p w14:paraId="3EAB5543" w14:textId="01EFA7F4" w:rsidR="009B1CD0" w:rsidRPr="0089056C" w:rsidRDefault="009B1CD0" w:rsidP="0083205E">
      <w:pPr>
        <w:pStyle w:val="fcasegauche"/>
        <w:tabs>
          <w:tab w:val="left" w:pos="426"/>
          <w:tab w:val="left" w:pos="851"/>
        </w:tabs>
        <w:spacing w:after="0"/>
        <w:ind w:left="0" w:firstLine="0"/>
        <w:jc w:val="left"/>
        <w:rPr>
          <w:rFonts w:ascii="Marianne" w:hAnsi="Marianne" w:cs="Arial"/>
          <w:b/>
        </w:rPr>
      </w:pPr>
      <w:r w:rsidRPr="0089056C">
        <w:rPr>
          <w:rFonts w:ascii="Marianne" w:hAnsi="Marianne" w:cs="Arial"/>
          <w:b/>
          <w:sz w:val="22"/>
          <w:szCs w:val="22"/>
        </w:rPr>
        <w:t>B4 - Avance</w:t>
      </w:r>
      <w:r w:rsidRPr="0089056C">
        <w:rPr>
          <w:rFonts w:ascii="Calibri" w:hAnsi="Calibri" w:cs="Calibri"/>
          <w:b/>
        </w:rPr>
        <w:t> </w:t>
      </w:r>
      <w:r w:rsidR="003601D2" w:rsidRPr="0089056C">
        <w:rPr>
          <w:rFonts w:ascii="Marianne" w:hAnsi="Marianne" w:cs="Arial"/>
          <w:i/>
          <w:sz w:val="18"/>
          <w:szCs w:val="18"/>
        </w:rPr>
        <w:t xml:space="preserve"> (</w:t>
      </w:r>
      <w:hyperlink r:id="rId12" w:history="1">
        <w:r w:rsidR="003601D2" w:rsidRPr="0089056C">
          <w:rPr>
            <w:rStyle w:val="Lienhypertexte"/>
            <w:rFonts w:ascii="Marianne" w:hAnsi="Marianne" w:cs="Arial"/>
            <w:i/>
            <w:sz w:val="18"/>
            <w:szCs w:val="18"/>
          </w:rPr>
          <w:t>article</w:t>
        </w:r>
        <w:r w:rsidR="003601D2" w:rsidRPr="0089056C">
          <w:rPr>
            <w:rStyle w:val="Lienhypertexte"/>
            <w:rFonts w:ascii="Calibri" w:hAnsi="Calibri" w:cs="Calibri"/>
            <w:i/>
            <w:sz w:val="18"/>
            <w:szCs w:val="18"/>
          </w:rPr>
          <w:t> </w:t>
        </w:r>
        <w:r w:rsidR="003601D2" w:rsidRPr="0089056C">
          <w:rPr>
            <w:rStyle w:val="Lienhypertexte"/>
            <w:rFonts w:ascii="Marianne" w:hAnsi="Marianne" w:cs="Arial"/>
            <w:i/>
            <w:sz w:val="18"/>
            <w:szCs w:val="18"/>
          </w:rPr>
          <w:t>R.</w:t>
        </w:r>
        <w:r w:rsidR="003601D2" w:rsidRPr="0089056C">
          <w:rPr>
            <w:rStyle w:val="Lienhypertexte"/>
            <w:rFonts w:ascii="Calibri" w:hAnsi="Calibri" w:cs="Calibri"/>
            <w:i/>
            <w:sz w:val="18"/>
            <w:szCs w:val="18"/>
          </w:rPr>
          <w:t> </w:t>
        </w:r>
        <w:r w:rsidR="003601D2" w:rsidRPr="0089056C">
          <w:rPr>
            <w:rStyle w:val="Lienhypertexte"/>
            <w:rFonts w:ascii="Marianne" w:hAnsi="Marianne" w:cs="Arial"/>
            <w:i/>
            <w:sz w:val="18"/>
            <w:szCs w:val="18"/>
          </w:rPr>
          <w:t>2191-3</w:t>
        </w:r>
      </w:hyperlink>
      <w:r w:rsidR="003601D2" w:rsidRPr="0089056C">
        <w:rPr>
          <w:rFonts w:ascii="Marianne" w:hAnsi="Marianne" w:cs="Arial"/>
          <w:i/>
          <w:sz w:val="18"/>
          <w:szCs w:val="18"/>
        </w:rPr>
        <w:t xml:space="preserve"> ou </w:t>
      </w:r>
      <w:hyperlink r:id="rId13" w:history="1">
        <w:r w:rsidR="003601D2" w:rsidRPr="0089056C">
          <w:rPr>
            <w:rStyle w:val="Lienhypertexte"/>
            <w:rFonts w:ascii="Marianne" w:hAnsi="Marianne" w:cs="Arial"/>
            <w:i/>
            <w:sz w:val="18"/>
            <w:szCs w:val="18"/>
          </w:rPr>
          <w:t>article</w:t>
        </w:r>
        <w:r w:rsidR="003601D2" w:rsidRPr="0089056C">
          <w:rPr>
            <w:rStyle w:val="Lienhypertexte"/>
            <w:rFonts w:ascii="Calibri" w:hAnsi="Calibri" w:cs="Calibri"/>
            <w:i/>
            <w:sz w:val="18"/>
            <w:szCs w:val="18"/>
          </w:rPr>
          <w:t> </w:t>
        </w:r>
        <w:r w:rsidR="003601D2" w:rsidRPr="0089056C">
          <w:rPr>
            <w:rStyle w:val="Lienhypertexte"/>
            <w:rFonts w:ascii="Marianne" w:hAnsi="Marianne" w:cs="Arial"/>
            <w:i/>
            <w:sz w:val="18"/>
            <w:szCs w:val="18"/>
          </w:rPr>
          <w:t>R.</w:t>
        </w:r>
        <w:r w:rsidR="003601D2" w:rsidRPr="0089056C">
          <w:rPr>
            <w:rStyle w:val="Lienhypertexte"/>
            <w:rFonts w:ascii="Calibri" w:hAnsi="Calibri" w:cs="Calibri"/>
            <w:i/>
            <w:sz w:val="18"/>
            <w:szCs w:val="18"/>
          </w:rPr>
          <w:t> </w:t>
        </w:r>
        <w:r w:rsidR="003601D2" w:rsidRPr="0089056C">
          <w:rPr>
            <w:rStyle w:val="Lienhypertexte"/>
            <w:rFonts w:ascii="Marianne" w:hAnsi="Marianne" w:cs="Arial"/>
            <w:i/>
            <w:sz w:val="18"/>
            <w:szCs w:val="18"/>
          </w:rPr>
          <w:t>2391-1</w:t>
        </w:r>
      </w:hyperlink>
      <w:r w:rsidR="003601D2" w:rsidRPr="0089056C">
        <w:rPr>
          <w:rFonts w:ascii="Marianne" w:hAnsi="Marianne" w:cs="Arial"/>
          <w:i/>
          <w:sz w:val="18"/>
          <w:szCs w:val="18"/>
        </w:rPr>
        <w:t xml:space="preserve"> du code de la commande publique)</w:t>
      </w:r>
      <w:r w:rsidR="003601D2" w:rsidRPr="0089056C">
        <w:rPr>
          <w:rFonts w:ascii="Marianne" w:hAnsi="Marianne" w:cs="Arial"/>
          <w:b/>
          <w:sz w:val="22"/>
          <w:szCs w:val="22"/>
        </w:rPr>
        <w:t>:</w:t>
      </w:r>
    </w:p>
    <w:p w14:paraId="4DF2CBC6" w14:textId="3B2CACB6" w:rsidR="009B1CD0" w:rsidRPr="003218D6" w:rsidRDefault="003218D6" w:rsidP="003218D6">
      <w:pPr>
        <w:tabs>
          <w:tab w:val="left" w:pos="426"/>
          <w:tab w:val="left" w:pos="851"/>
        </w:tabs>
        <w:jc w:val="both"/>
        <w:rPr>
          <w:rFonts w:ascii="Marianne" w:hAnsi="Marianne" w:cs="Arial"/>
          <w:color w:val="FF0000"/>
        </w:rPr>
      </w:pPr>
      <w:r w:rsidRPr="003218D6">
        <w:rPr>
          <w:rFonts w:ascii="Marianne" w:hAnsi="Marianne" w:cs="Arial"/>
          <w:b/>
          <w:i/>
          <w:color w:val="FF0000"/>
        </w:rPr>
        <w:t>(A compléter par le candidat)</w:t>
      </w:r>
    </w:p>
    <w:p w14:paraId="76803C00" w14:textId="77777777" w:rsidR="009B1CD0" w:rsidRPr="0089056C" w:rsidRDefault="009B1CD0" w:rsidP="00CD46CC">
      <w:pPr>
        <w:pStyle w:val="fcasegauche"/>
        <w:tabs>
          <w:tab w:val="left" w:pos="426"/>
          <w:tab w:val="left" w:pos="851"/>
        </w:tabs>
        <w:spacing w:after="0"/>
        <w:ind w:left="0" w:firstLine="0"/>
        <w:jc w:val="left"/>
        <w:rPr>
          <w:rFonts w:ascii="Marianne" w:hAnsi="Marianne" w:cs="Arial"/>
          <w:i/>
          <w:sz w:val="18"/>
          <w:szCs w:val="18"/>
        </w:rPr>
      </w:pPr>
      <w:r w:rsidRPr="0089056C">
        <w:rPr>
          <w:rFonts w:ascii="Marianne" w:hAnsi="Marianne"/>
        </w:rPr>
        <w:t>Je renonce au bénéfice de l'avance</w:t>
      </w:r>
      <w:r w:rsidRPr="0089056C">
        <w:rPr>
          <w:rFonts w:ascii="Calibri" w:hAnsi="Calibri" w:cs="Calibri"/>
        </w:rPr>
        <w:t> </w:t>
      </w:r>
      <w:r w:rsidRPr="0089056C">
        <w:rPr>
          <w:rFonts w:ascii="Marianne" w:hAnsi="Marianne"/>
        </w:rPr>
        <w:t>:</w:t>
      </w:r>
      <w:r w:rsidRPr="0089056C">
        <w:rPr>
          <w:rFonts w:ascii="Marianne" w:hAnsi="Marianne"/>
        </w:rPr>
        <w:tab/>
      </w:r>
      <w:r w:rsidRPr="0089056C">
        <w:rPr>
          <w:rFonts w:ascii="Marianne" w:hAnsi="Marianne"/>
        </w:rPr>
        <w:tab/>
      </w:r>
      <w:r w:rsidRPr="0089056C">
        <w:rPr>
          <w:rFonts w:ascii="Marianne" w:hAnsi="Marianne"/>
        </w:rPr>
        <w:tab/>
      </w:r>
      <w:r w:rsidRPr="0089056C">
        <w:rPr>
          <w:rFonts w:ascii="Marianne" w:hAnsi="Marianne"/>
        </w:rPr>
        <w:tab/>
      </w:r>
      <w:r w:rsidRPr="0089056C">
        <w:rPr>
          <w:rFonts w:ascii="Marianne" w:hAnsi="Marianne"/>
        </w:rPr>
        <w:tab/>
      </w:r>
      <w:r w:rsidR="00FB3832"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00FB3832" w:rsidRPr="0089056C">
        <w:rPr>
          <w:rFonts w:ascii="Marianne" w:hAnsi="Marianne"/>
        </w:rPr>
      </w:r>
      <w:r w:rsidR="00FB3832" w:rsidRPr="0089056C">
        <w:rPr>
          <w:rFonts w:ascii="Marianne" w:hAnsi="Marianne"/>
        </w:rPr>
        <w:fldChar w:fldCharType="separate"/>
      </w:r>
      <w:r w:rsidR="00FB3832" w:rsidRPr="0089056C">
        <w:rPr>
          <w:rFonts w:ascii="Marianne" w:hAnsi="Marianne"/>
        </w:rPr>
        <w:fldChar w:fldCharType="end"/>
      </w:r>
      <w:r w:rsidRPr="0089056C">
        <w:rPr>
          <w:rFonts w:ascii="Marianne" w:hAnsi="Marianne"/>
        </w:rPr>
        <w:tab/>
        <w:t>NON</w:t>
      </w:r>
      <w:r w:rsidRPr="0089056C">
        <w:rPr>
          <w:rFonts w:ascii="Marianne" w:hAnsi="Marianne"/>
        </w:rPr>
        <w:tab/>
      </w:r>
      <w:r w:rsidRPr="0089056C">
        <w:rPr>
          <w:rFonts w:ascii="Marianne" w:hAnsi="Marianne"/>
        </w:rPr>
        <w:tab/>
      </w:r>
      <w:r w:rsidRPr="0089056C">
        <w:rPr>
          <w:rFonts w:ascii="Marianne" w:hAnsi="Marianne"/>
        </w:rPr>
        <w:tab/>
      </w:r>
      <w:r w:rsidR="00FB3832"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00FB3832" w:rsidRPr="0089056C">
        <w:rPr>
          <w:rFonts w:ascii="Marianne" w:hAnsi="Marianne"/>
        </w:rPr>
      </w:r>
      <w:r w:rsidR="00FB3832" w:rsidRPr="0089056C">
        <w:rPr>
          <w:rFonts w:ascii="Marianne" w:hAnsi="Marianne"/>
        </w:rPr>
        <w:fldChar w:fldCharType="separate"/>
      </w:r>
      <w:r w:rsidR="00FB3832" w:rsidRPr="0089056C">
        <w:rPr>
          <w:rFonts w:ascii="Marianne" w:hAnsi="Marianne"/>
        </w:rPr>
        <w:fldChar w:fldCharType="end"/>
      </w:r>
      <w:r w:rsidRPr="0089056C">
        <w:rPr>
          <w:rFonts w:ascii="Marianne" w:hAnsi="Marianne"/>
        </w:rPr>
        <w:tab/>
        <w:t>OUI</w:t>
      </w:r>
    </w:p>
    <w:p w14:paraId="308ABA5F" w14:textId="77777777" w:rsidR="009B1CD0" w:rsidRPr="0089056C" w:rsidRDefault="009B1CD0" w:rsidP="009B45B9">
      <w:pPr>
        <w:tabs>
          <w:tab w:val="left" w:pos="851"/>
        </w:tabs>
        <w:rPr>
          <w:rFonts w:ascii="Marianne" w:hAnsi="Marianne" w:cs="Arial"/>
          <w:b/>
        </w:rPr>
      </w:pPr>
      <w:r w:rsidRPr="0089056C">
        <w:rPr>
          <w:rFonts w:ascii="Marianne" w:hAnsi="Marianne" w:cs="Arial"/>
          <w:i/>
          <w:sz w:val="18"/>
          <w:szCs w:val="18"/>
        </w:rPr>
        <w:t>(Cocher la case correspondante.)</w:t>
      </w:r>
    </w:p>
    <w:p w14:paraId="551C976A" w14:textId="77777777" w:rsidR="009B1CD0" w:rsidRPr="0089056C" w:rsidRDefault="009B1CD0" w:rsidP="009B45B9">
      <w:pPr>
        <w:tabs>
          <w:tab w:val="left" w:pos="426"/>
          <w:tab w:val="left" w:pos="851"/>
        </w:tabs>
        <w:jc w:val="both"/>
        <w:rPr>
          <w:rFonts w:ascii="Marianne" w:hAnsi="Marianne" w:cs="Arial"/>
          <w:b/>
        </w:rPr>
      </w:pPr>
    </w:p>
    <w:p w14:paraId="44E9B398" w14:textId="77777777" w:rsidR="00000913" w:rsidRPr="0089056C" w:rsidRDefault="00000913" w:rsidP="009B45B9">
      <w:pPr>
        <w:tabs>
          <w:tab w:val="left" w:pos="426"/>
          <w:tab w:val="left" w:pos="851"/>
        </w:tabs>
        <w:jc w:val="both"/>
        <w:rPr>
          <w:rFonts w:ascii="Marianne" w:hAnsi="Marianne" w:cs="Arial"/>
          <w:b/>
        </w:rPr>
      </w:pPr>
    </w:p>
    <w:p w14:paraId="549BB23F" w14:textId="77777777" w:rsidR="009B1CD0" w:rsidRPr="0089056C" w:rsidRDefault="009B1CD0" w:rsidP="009B45B9">
      <w:pPr>
        <w:pStyle w:val="Titre4"/>
        <w:tabs>
          <w:tab w:val="clear" w:pos="4111"/>
          <w:tab w:val="left" w:pos="426"/>
          <w:tab w:val="left" w:pos="851"/>
        </w:tabs>
        <w:rPr>
          <w:rFonts w:ascii="Marianne" w:hAnsi="Marianne"/>
        </w:rPr>
      </w:pPr>
      <w:r w:rsidRPr="0089056C">
        <w:rPr>
          <w:rFonts w:ascii="Marianne" w:hAnsi="Marianne"/>
          <w:sz w:val="22"/>
          <w:szCs w:val="22"/>
        </w:rPr>
        <w:lastRenderedPageBreak/>
        <w:t>B5 -</w:t>
      </w:r>
      <w:r w:rsidRPr="0089056C">
        <w:rPr>
          <w:rFonts w:ascii="Marianne" w:hAnsi="Marianne"/>
          <w:b w:val="0"/>
          <w:sz w:val="22"/>
          <w:szCs w:val="22"/>
        </w:rPr>
        <w:t xml:space="preserve"> </w:t>
      </w:r>
      <w:r w:rsidRPr="0089056C">
        <w:rPr>
          <w:rFonts w:ascii="Marianne" w:hAnsi="Marianne"/>
          <w:sz w:val="22"/>
          <w:szCs w:val="22"/>
        </w:rPr>
        <w:t>Durée d’exécution du marché ou de l’accord-cadre</w:t>
      </w:r>
      <w:r w:rsidRPr="0089056C">
        <w:rPr>
          <w:rFonts w:ascii="Calibri" w:hAnsi="Calibri" w:cs="Calibri"/>
          <w:sz w:val="22"/>
          <w:szCs w:val="22"/>
        </w:rPr>
        <w:t> </w:t>
      </w:r>
      <w:r w:rsidRPr="0089056C">
        <w:rPr>
          <w:rFonts w:ascii="Marianne" w:hAnsi="Marianne"/>
          <w:sz w:val="22"/>
          <w:szCs w:val="22"/>
        </w:rPr>
        <w:t>:</w:t>
      </w:r>
    </w:p>
    <w:p w14:paraId="007D40FB" w14:textId="77777777" w:rsidR="0002092E" w:rsidRPr="0089056C" w:rsidRDefault="0002092E" w:rsidP="0002092E">
      <w:pPr>
        <w:pStyle w:val="Standard"/>
        <w:rPr>
          <w:rFonts w:ascii="Marianne" w:hAnsi="Marianne"/>
        </w:rPr>
      </w:pPr>
      <w:r w:rsidRPr="0089056C">
        <w:rPr>
          <w:rFonts w:ascii="Marianne" w:hAnsi="Marianne"/>
        </w:rPr>
        <w:t xml:space="preserve">Le marché public est conclu pour une durée de 36 mois </w:t>
      </w:r>
    </w:p>
    <w:p w14:paraId="60328FFC" w14:textId="4642C228" w:rsidR="0002092E" w:rsidRPr="0089056C" w:rsidRDefault="0002092E" w:rsidP="0002092E">
      <w:pPr>
        <w:pStyle w:val="Standard"/>
        <w:rPr>
          <w:rFonts w:ascii="Marianne" w:hAnsi="Marianne"/>
        </w:rPr>
      </w:pPr>
      <w:r w:rsidRPr="0089056C">
        <w:rPr>
          <w:rFonts w:ascii="Marianne" w:hAnsi="Marianne"/>
        </w:rPr>
        <w:t xml:space="preserve">Le marché commencera le </w:t>
      </w:r>
      <w:r w:rsidR="003218D6">
        <w:rPr>
          <w:rFonts w:ascii="Marianne" w:hAnsi="Marianne"/>
        </w:rPr>
        <w:t>01/07/2026</w:t>
      </w:r>
      <w:r w:rsidRPr="0089056C">
        <w:rPr>
          <w:rFonts w:ascii="Marianne" w:hAnsi="Marianne"/>
        </w:rPr>
        <w:t xml:space="preserve"> ou à la date de notification si cette date est expirée. </w:t>
      </w:r>
    </w:p>
    <w:p w14:paraId="6CCDFB4C" w14:textId="77777777" w:rsidR="0038066A" w:rsidRPr="0089056C" w:rsidRDefault="0038066A" w:rsidP="009B45B9">
      <w:pPr>
        <w:tabs>
          <w:tab w:val="left" w:pos="426"/>
          <w:tab w:val="left" w:pos="851"/>
        </w:tabs>
        <w:jc w:val="both"/>
        <w:rPr>
          <w:rFonts w:ascii="Marianne" w:hAnsi="Marianne" w:cs="Arial"/>
          <w:b/>
        </w:rPr>
      </w:pPr>
    </w:p>
    <w:p w14:paraId="78572C95" w14:textId="77777777" w:rsidR="009B1CD0" w:rsidRPr="0089056C" w:rsidRDefault="009B1CD0" w:rsidP="009B45B9">
      <w:pPr>
        <w:pStyle w:val="fcasegauche"/>
        <w:tabs>
          <w:tab w:val="left" w:pos="426"/>
          <w:tab w:val="left" w:pos="851"/>
        </w:tabs>
        <w:spacing w:after="0"/>
        <w:ind w:left="0" w:firstLine="0"/>
        <w:jc w:val="left"/>
        <w:rPr>
          <w:rFonts w:ascii="Marianne" w:hAnsi="Marianne" w:cs="Arial"/>
          <w:i/>
          <w:sz w:val="18"/>
          <w:szCs w:val="18"/>
        </w:rPr>
      </w:pPr>
      <w:r w:rsidRPr="0089056C">
        <w:rPr>
          <w:rFonts w:ascii="Marianne" w:hAnsi="Marianne" w:cs="Arial"/>
        </w:rPr>
        <w:t>Le marché ou l’accord cadre est reconductible</w:t>
      </w:r>
      <w:r w:rsidRPr="0089056C">
        <w:rPr>
          <w:rFonts w:ascii="Calibri" w:hAnsi="Calibri" w:cs="Calibri"/>
        </w:rPr>
        <w:t> </w:t>
      </w:r>
      <w:r w:rsidRPr="0089056C">
        <w:rPr>
          <w:rFonts w:ascii="Marianne" w:hAnsi="Marianne" w:cs="Arial"/>
        </w:rPr>
        <w:t>:</w:t>
      </w:r>
      <w:r w:rsidRPr="0089056C">
        <w:rPr>
          <w:rFonts w:ascii="Marianne" w:hAnsi="Marianne"/>
        </w:rPr>
        <w:tab/>
      </w:r>
      <w:r w:rsidRPr="0089056C">
        <w:rPr>
          <w:rFonts w:ascii="Marianne" w:hAnsi="Marianne"/>
        </w:rPr>
        <w:tab/>
      </w:r>
      <w:r w:rsidR="00207240" w:rsidRPr="0089056C">
        <w:rPr>
          <w:rFonts w:ascii="Marianne" w:hAnsi="Marianne"/>
        </w:rPr>
        <w:fldChar w:fldCharType="begin">
          <w:ffData>
            <w:name w:val=""/>
            <w:enabled/>
            <w:calcOnExit w:val="0"/>
            <w:checkBox>
              <w:size w:val="20"/>
              <w:default w:val="1"/>
            </w:checkBox>
          </w:ffData>
        </w:fldChar>
      </w:r>
      <w:r w:rsidR="00207240" w:rsidRPr="0089056C">
        <w:rPr>
          <w:rFonts w:ascii="Marianne" w:hAnsi="Marianne"/>
        </w:rPr>
        <w:instrText xml:space="preserve"> FORMCHECKBOX </w:instrText>
      </w:r>
      <w:r w:rsidR="00207240" w:rsidRPr="0089056C">
        <w:rPr>
          <w:rFonts w:ascii="Marianne" w:hAnsi="Marianne"/>
        </w:rPr>
      </w:r>
      <w:r w:rsidR="00207240" w:rsidRPr="0089056C">
        <w:rPr>
          <w:rFonts w:ascii="Marianne" w:hAnsi="Marianne"/>
        </w:rPr>
        <w:fldChar w:fldCharType="separate"/>
      </w:r>
      <w:r w:rsidR="00207240" w:rsidRPr="0089056C">
        <w:rPr>
          <w:rFonts w:ascii="Marianne" w:hAnsi="Marianne"/>
        </w:rPr>
        <w:fldChar w:fldCharType="end"/>
      </w:r>
      <w:r w:rsidRPr="0089056C">
        <w:rPr>
          <w:rFonts w:ascii="Marianne" w:hAnsi="Marianne"/>
        </w:rPr>
        <w:tab/>
        <w:t>NON</w:t>
      </w:r>
      <w:r w:rsidRPr="0089056C">
        <w:rPr>
          <w:rFonts w:ascii="Marianne" w:hAnsi="Marianne"/>
        </w:rPr>
        <w:tab/>
      </w:r>
      <w:r w:rsidRPr="0089056C">
        <w:rPr>
          <w:rFonts w:ascii="Marianne" w:hAnsi="Marianne"/>
        </w:rPr>
        <w:tab/>
      </w:r>
      <w:r w:rsidRPr="0089056C">
        <w:rPr>
          <w:rFonts w:ascii="Marianne" w:hAnsi="Marianne"/>
        </w:rPr>
        <w:tab/>
      </w:r>
      <w:r w:rsidR="00FB3832" w:rsidRPr="0089056C">
        <w:rPr>
          <w:rFonts w:ascii="Marianne" w:hAnsi="Marianne"/>
        </w:rPr>
        <w:fldChar w:fldCharType="begin">
          <w:ffData>
            <w:name w:val=""/>
            <w:enabled/>
            <w:calcOnExit w:val="0"/>
            <w:checkBox>
              <w:size w:val="20"/>
              <w:default w:val="0"/>
            </w:checkBox>
          </w:ffData>
        </w:fldChar>
      </w:r>
      <w:r w:rsidR="007D7A65" w:rsidRPr="0089056C">
        <w:rPr>
          <w:rFonts w:ascii="Marianne" w:hAnsi="Marianne"/>
        </w:rPr>
        <w:instrText xml:space="preserve"> FORMCHECKBOX </w:instrText>
      </w:r>
      <w:r w:rsidR="00FB3832" w:rsidRPr="0089056C">
        <w:rPr>
          <w:rFonts w:ascii="Marianne" w:hAnsi="Marianne"/>
        </w:rPr>
      </w:r>
      <w:r w:rsidR="00FB3832" w:rsidRPr="0089056C">
        <w:rPr>
          <w:rFonts w:ascii="Marianne" w:hAnsi="Marianne"/>
        </w:rPr>
        <w:fldChar w:fldCharType="separate"/>
      </w:r>
      <w:r w:rsidR="00FB3832" w:rsidRPr="0089056C">
        <w:rPr>
          <w:rFonts w:ascii="Marianne" w:hAnsi="Marianne"/>
        </w:rPr>
        <w:fldChar w:fldCharType="end"/>
      </w:r>
      <w:r w:rsidRPr="0089056C">
        <w:rPr>
          <w:rFonts w:ascii="Marianne" w:hAnsi="Marianne"/>
        </w:rPr>
        <w:tab/>
        <w:t>OUI</w:t>
      </w:r>
    </w:p>
    <w:p w14:paraId="364F7B33" w14:textId="4ACA92A9" w:rsidR="009B1CD0" w:rsidRPr="0089056C" w:rsidRDefault="009B1CD0" w:rsidP="004C2A77">
      <w:pPr>
        <w:tabs>
          <w:tab w:val="left" w:pos="851"/>
        </w:tabs>
        <w:rPr>
          <w:rFonts w:ascii="Marianne" w:hAnsi="Marianne" w:cs="Arial"/>
        </w:rPr>
      </w:pPr>
      <w:r w:rsidRPr="0089056C">
        <w:rPr>
          <w:rFonts w:ascii="Marianne" w:hAnsi="Marianne" w:cs="Arial"/>
          <w:i/>
          <w:sz w:val="18"/>
          <w:szCs w:val="18"/>
        </w:rPr>
        <w:t>(Cocher la case correspondante.)</w:t>
      </w:r>
    </w:p>
    <w:p w14:paraId="22361FF5" w14:textId="77777777" w:rsidR="009B1CD0" w:rsidRPr="0089056C" w:rsidRDefault="009B1CD0" w:rsidP="009B45B9">
      <w:pPr>
        <w:tabs>
          <w:tab w:val="left" w:pos="426"/>
          <w:tab w:val="left" w:pos="851"/>
        </w:tabs>
        <w:jc w:val="both"/>
        <w:rPr>
          <w:rFonts w:ascii="Marianne" w:hAnsi="Marianne" w:cs="Arial"/>
          <w:b/>
        </w:rPr>
      </w:pPr>
    </w:p>
    <w:p w14:paraId="1174B7F9" w14:textId="77777777" w:rsidR="002475EA" w:rsidRPr="0089056C" w:rsidRDefault="002475EA" w:rsidP="009B45B9">
      <w:pPr>
        <w:tabs>
          <w:tab w:val="left" w:pos="426"/>
          <w:tab w:val="left" w:pos="851"/>
        </w:tabs>
        <w:jc w:val="both"/>
        <w:rPr>
          <w:rFonts w:ascii="Marianne" w:hAnsi="Marianne" w:cs="Arial"/>
          <w:b/>
        </w:rPr>
      </w:pPr>
    </w:p>
    <w:p w14:paraId="45C28740" w14:textId="77777777" w:rsidR="009B1CD0" w:rsidRPr="0089056C" w:rsidRDefault="002475EA" w:rsidP="002475EA">
      <w:pPr>
        <w:pStyle w:val="Titre4"/>
        <w:rPr>
          <w:rFonts w:ascii="Marianne" w:hAnsi="Marianne"/>
          <w:sz w:val="22"/>
          <w:szCs w:val="22"/>
        </w:rPr>
      </w:pPr>
      <w:r w:rsidRPr="0089056C">
        <w:rPr>
          <w:rFonts w:ascii="Marianne" w:hAnsi="Marianne"/>
          <w:sz w:val="22"/>
          <w:szCs w:val="22"/>
        </w:rPr>
        <w:t>B6 - Délai de validité de l’offre</w:t>
      </w:r>
      <w:r w:rsidRPr="0089056C">
        <w:rPr>
          <w:rFonts w:ascii="Calibri" w:hAnsi="Calibri" w:cs="Calibri"/>
          <w:sz w:val="22"/>
          <w:szCs w:val="22"/>
        </w:rPr>
        <w:t> </w:t>
      </w:r>
      <w:r w:rsidRPr="0089056C">
        <w:rPr>
          <w:rFonts w:ascii="Marianne" w:hAnsi="Marianne"/>
          <w:sz w:val="22"/>
          <w:szCs w:val="22"/>
        </w:rPr>
        <w:t>:</w:t>
      </w:r>
    </w:p>
    <w:p w14:paraId="52CB7A24" w14:textId="77777777" w:rsidR="009B1CD0" w:rsidRPr="0089056C" w:rsidRDefault="009B1CD0" w:rsidP="009B45B9">
      <w:pPr>
        <w:tabs>
          <w:tab w:val="left" w:pos="851"/>
        </w:tabs>
        <w:jc w:val="both"/>
        <w:rPr>
          <w:rFonts w:ascii="Marianne" w:hAnsi="Marianne" w:cs="Arial"/>
          <w:bCs/>
        </w:rPr>
      </w:pPr>
    </w:p>
    <w:p w14:paraId="63199363" w14:textId="77777777" w:rsidR="009B1CD0" w:rsidRPr="0089056C" w:rsidRDefault="002475EA" w:rsidP="009B45B9">
      <w:pPr>
        <w:tabs>
          <w:tab w:val="left" w:pos="851"/>
        </w:tabs>
        <w:jc w:val="both"/>
        <w:rPr>
          <w:rFonts w:ascii="Marianne" w:hAnsi="Marianne" w:cs="Arial"/>
          <w:bCs/>
        </w:rPr>
      </w:pPr>
      <w:r w:rsidRPr="0089056C">
        <w:rPr>
          <w:rFonts w:ascii="Marianne" w:hAnsi="Marianne" w:cs="Arial"/>
          <w:bCs/>
        </w:rPr>
        <w:t>Le présent engagement me lie pour le délai de validité des offres indiqué dans le règlement de la consultation, la lettre de consultation ou l’avis d’appel public à la concurrence.</w:t>
      </w:r>
    </w:p>
    <w:p w14:paraId="673834C6" w14:textId="77777777" w:rsidR="002475EA" w:rsidRPr="0089056C" w:rsidRDefault="002475EA" w:rsidP="009B45B9">
      <w:pPr>
        <w:tabs>
          <w:tab w:val="left" w:pos="851"/>
        </w:tabs>
        <w:jc w:val="both"/>
        <w:rPr>
          <w:rFonts w:ascii="Marianne" w:hAnsi="Marianne" w:cs="Arial"/>
          <w:bCs/>
        </w:rPr>
      </w:pPr>
    </w:p>
    <w:p w14:paraId="0ED77DE8" w14:textId="77777777" w:rsidR="00585231" w:rsidRPr="0089056C" w:rsidRDefault="00585231" w:rsidP="009B45B9">
      <w:pPr>
        <w:tabs>
          <w:tab w:val="left" w:pos="851"/>
        </w:tabs>
        <w:jc w:val="both"/>
        <w:rPr>
          <w:rFonts w:ascii="Marianne" w:hAnsi="Marianne" w:cs="Arial"/>
          <w:bCs/>
        </w:rPr>
      </w:pPr>
    </w:p>
    <w:p w14:paraId="216BFEE2" w14:textId="77777777" w:rsidR="006C1971" w:rsidRPr="0089056C" w:rsidRDefault="006C1971" w:rsidP="006C1971">
      <w:pPr>
        <w:tabs>
          <w:tab w:val="left" w:pos="426"/>
        </w:tabs>
        <w:jc w:val="both"/>
        <w:rPr>
          <w:rFonts w:ascii="Marianne" w:hAnsi="Marianne" w:cs="Arial"/>
          <w:i/>
          <w:iCs/>
          <w:sz w:val="18"/>
          <w:szCs w:val="18"/>
        </w:rPr>
      </w:pPr>
      <w:r w:rsidRPr="0089056C">
        <w:rPr>
          <w:rFonts w:ascii="Marianne" w:hAnsi="Marianne" w:cs="Arial"/>
          <w:b/>
          <w:sz w:val="22"/>
          <w:szCs w:val="22"/>
        </w:rPr>
        <w:t>B7 - Origine et part des fournitures</w:t>
      </w:r>
      <w:r w:rsidRPr="0089056C">
        <w:rPr>
          <w:rFonts w:ascii="Calibri" w:hAnsi="Calibri" w:cs="Calibri"/>
          <w:b/>
          <w:sz w:val="22"/>
          <w:szCs w:val="22"/>
        </w:rPr>
        <w:t> </w:t>
      </w:r>
      <w:r w:rsidRPr="0089056C">
        <w:rPr>
          <w:rFonts w:ascii="Marianne" w:hAnsi="Marianne" w:cs="Arial"/>
          <w:b/>
          <w:sz w:val="22"/>
          <w:szCs w:val="22"/>
        </w:rPr>
        <w:t>:</w:t>
      </w:r>
    </w:p>
    <w:p w14:paraId="625F3258" w14:textId="727FA796" w:rsidR="006C1971" w:rsidRPr="003218D6" w:rsidRDefault="006C1971" w:rsidP="003218D6">
      <w:pPr>
        <w:tabs>
          <w:tab w:val="left" w:pos="426"/>
          <w:tab w:val="left" w:pos="851"/>
        </w:tabs>
        <w:jc w:val="both"/>
        <w:rPr>
          <w:rFonts w:ascii="Marianne" w:hAnsi="Marianne" w:cs="Arial"/>
          <w:color w:val="FF0000"/>
        </w:rPr>
      </w:pPr>
      <w:r w:rsidRPr="0089056C">
        <w:rPr>
          <w:rFonts w:ascii="Marianne" w:hAnsi="Marianne" w:cs="Arial"/>
          <w:i/>
          <w:iCs/>
          <w:sz w:val="18"/>
          <w:szCs w:val="18"/>
        </w:rPr>
        <w:t>(Indications à fournir pour les seuls marchés ou accords-cadres de fournitures des entités adjudicatrices</w:t>
      </w:r>
      <w:r w:rsidRPr="0089056C">
        <w:rPr>
          <w:rFonts w:ascii="Calibri" w:hAnsi="Calibri" w:cs="Calibri"/>
          <w:i/>
          <w:iCs/>
          <w:sz w:val="18"/>
          <w:szCs w:val="18"/>
        </w:rPr>
        <w:t> </w:t>
      </w:r>
      <w:r w:rsidRPr="0089056C">
        <w:rPr>
          <w:rFonts w:ascii="Marianne" w:hAnsi="Marianne" w:cs="Arial"/>
          <w:i/>
          <w:iCs/>
          <w:sz w:val="18"/>
          <w:szCs w:val="18"/>
        </w:rPr>
        <w:t>: article 159 du code des march</w:t>
      </w:r>
      <w:r w:rsidRPr="0089056C">
        <w:rPr>
          <w:rFonts w:ascii="Marianne" w:hAnsi="Marianne" w:cs="Marianne"/>
          <w:i/>
          <w:iCs/>
          <w:sz w:val="18"/>
          <w:szCs w:val="18"/>
        </w:rPr>
        <w:t>é</w:t>
      </w:r>
      <w:r w:rsidRPr="0089056C">
        <w:rPr>
          <w:rFonts w:ascii="Marianne" w:hAnsi="Marianne" w:cs="Arial"/>
          <w:i/>
          <w:iCs/>
          <w:sz w:val="18"/>
          <w:szCs w:val="18"/>
        </w:rPr>
        <w:t>s publics.)</w:t>
      </w:r>
      <w:r w:rsidR="003218D6" w:rsidRPr="003218D6">
        <w:rPr>
          <w:rFonts w:ascii="Marianne" w:hAnsi="Marianne" w:cs="Arial"/>
          <w:b/>
          <w:i/>
          <w:color w:val="FF0000"/>
        </w:rPr>
        <w:t xml:space="preserve"> (A compléter par le candidat)</w:t>
      </w:r>
    </w:p>
    <w:p w14:paraId="791B4E2E" w14:textId="77777777" w:rsidR="006C1971" w:rsidRPr="0089056C" w:rsidRDefault="006C1971" w:rsidP="006C1971">
      <w:pPr>
        <w:tabs>
          <w:tab w:val="left" w:pos="426"/>
        </w:tabs>
        <w:jc w:val="both"/>
        <w:rPr>
          <w:rFonts w:ascii="Marianne" w:hAnsi="Marianne" w:cs="Arial"/>
          <w:i/>
          <w:iCs/>
          <w:sz w:val="18"/>
          <w:szCs w:val="18"/>
        </w:rPr>
      </w:pPr>
      <w:r w:rsidRPr="0089056C">
        <w:rPr>
          <w:rFonts w:ascii="Marianne" w:hAnsi="Marianne" w:cs="Arial"/>
        </w:rPr>
        <w:t xml:space="preserve">L’offre présentée au titre du présent marché </w:t>
      </w:r>
      <w:r w:rsidRPr="0089056C">
        <w:rPr>
          <w:rFonts w:ascii="Marianne" w:hAnsi="Marianne"/>
        </w:rPr>
        <w:t xml:space="preserve">public ou accord-cadre </w:t>
      </w:r>
      <w:r w:rsidRPr="0089056C">
        <w:rPr>
          <w:rFonts w:ascii="Marianne" w:hAnsi="Marianne" w:cs="Arial"/>
        </w:rPr>
        <w:t xml:space="preserve">contient des fournitures en provenance de </w:t>
      </w:r>
      <w:r w:rsidRPr="0089056C">
        <w:rPr>
          <w:rFonts w:ascii="Marianne" w:hAnsi="Marianne"/>
          <w:iCs/>
          <w:sz w:val="16"/>
          <w:szCs w:val="16"/>
        </w:rPr>
        <w:t>:</w:t>
      </w:r>
    </w:p>
    <w:p w14:paraId="2793305A" w14:textId="77777777" w:rsidR="006C1971" w:rsidRPr="0089056C" w:rsidRDefault="006C1971" w:rsidP="006C1971">
      <w:pPr>
        <w:tabs>
          <w:tab w:val="left" w:pos="426"/>
        </w:tabs>
        <w:jc w:val="both"/>
        <w:rPr>
          <w:rFonts w:ascii="Marianne" w:hAnsi="Marianne"/>
        </w:rPr>
      </w:pPr>
      <w:r w:rsidRPr="0089056C">
        <w:rPr>
          <w:rFonts w:ascii="Marianne" w:hAnsi="Marianne" w:cs="Arial"/>
          <w:i/>
          <w:iCs/>
          <w:sz w:val="18"/>
          <w:szCs w:val="18"/>
        </w:rPr>
        <w:t>(Cocher la case correspondante et indiquer le pourcentage.)</w:t>
      </w:r>
    </w:p>
    <w:p w14:paraId="54B2A710" w14:textId="77777777" w:rsidR="006C1971" w:rsidRPr="0089056C" w:rsidRDefault="006C1971" w:rsidP="006C1971">
      <w:pPr>
        <w:pStyle w:val="fcasegauche"/>
        <w:spacing w:before="240" w:after="0"/>
        <w:ind w:left="567" w:firstLine="0"/>
        <w:rPr>
          <w:rFonts w:ascii="Marianne" w:hAnsi="Marianne"/>
        </w:rPr>
      </w:pPr>
      <w:r w:rsidRPr="0089056C">
        <w:rPr>
          <w:rFonts w:ascii="Marianne" w:hAnsi="Marianne"/>
        </w:rPr>
        <w:fldChar w:fldCharType="begin">
          <w:ffData>
            <w:name w:val=""/>
            <w:enabled/>
            <w:calcOnExit w:val="0"/>
            <w:checkBox>
              <w:size w:val="20"/>
              <w:default w:val="0"/>
            </w:checkBox>
          </w:ffData>
        </w:fldChar>
      </w:r>
      <w:r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Pr="0089056C">
        <w:rPr>
          <w:rFonts w:ascii="Marianne" w:hAnsi="Marianne" w:cs="Arial"/>
        </w:rPr>
        <w:tab/>
        <w:t>Pays de l'Union européenne, France comprise</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64BFFDC2" w14:textId="77777777" w:rsidR="006C1971" w:rsidRPr="0089056C" w:rsidRDefault="006C1971" w:rsidP="006C1971">
      <w:pPr>
        <w:pStyle w:val="fcasegauche"/>
        <w:spacing w:before="240" w:after="0"/>
        <w:ind w:left="567" w:firstLine="0"/>
        <w:rPr>
          <w:rFonts w:ascii="Marianne" w:hAnsi="Marianne"/>
        </w:rPr>
      </w:pPr>
      <w:r w:rsidRPr="0089056C">
        <w:rPr>
          <w:rFonts w:ascii="Marianne" w:hAnsi="Marianne"/>
        </w:rPr>
        <w:fldChar w:fldCharType="begin">
          <w:ffData>
            <w:name w:val=""/>
            <w:enabled/>
            <w:calcOnExit w:val="0"/>
            <w:checkBox>
              <w:size w:val="20"/>
              <w:default w:val="0"/>
            </w:checkBox>
          </w:ffData>
        </w:fldChar>
      </w:r>
      <w:r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Pr="0089056C">
        <w:rPr>
          <w:rFonts w:ascii="Marianne" w:hAnsi="Marianne" w:cs="Arial"/>
        </w:rPr>
        <w:tab/>
        <w:t>Pays membre de l'Organisation mondiale du commerce signataire de l'accord sur les marchés publics (Union européenne exclue)</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3476D95D" w14:textId="77777777" w:rsidR="006C1971" w:rsidRPr="0089056C" w:rsidRDefault="006C1971" w:rsidP="006C1971">
      <w:pPr>
        <w:pStyle w:val="fcasegauche"/>
        <w:spacing w:before="240" w:after="0"/>
        <w:ind w:left="567" w:firstLine="0"/>
        <w:rPr>
          <w:rFonts w:ascii="Marianne" w:hAnsi="Marianne" w:cs="Arial"/>
          <w:bCs/>
        </w:rPr>
      </w:pPr>
      <w:r w:rsidRPr="0089056C">
        <w:rPr>
          <w:rFonts w:ascii="Marianne" w:hAnsi="Marianne"/>
        </w:rPr>
        <w:fldChar w:fldCharType="begin">
          <w:ffData>
            <w:name w:val=""/>
            <w:enabled/>
            <w:calcOnExit w:val="0"/>
            <w:checkBox>
              <w:size w:val="20"/>
              <w:default w:val="0"/>
            </w:checkBox>
          </w:ffData>
        </w:fldChar>
      </w:r>
      <w:r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Pr="0089056C">
        <w:rPr>
          <w:rFonts w:ascii="Marianne" w:hAnsi="Marianne" w:cs="Arial"/>
        </w:rPr>
        <w:tab/>
        <w:t>Autre</w:t>
      </w:r>
      <w:r w:rsidRPr="0089056C">
        <w:rPr>
          <w:rFonts w:ascii="Calibri" w:hAnsi="Calibri" w:cs="Calibri"/>
        </w:rPr>
        <w:t> </w:t>
      </w:r>
      <w:r w:rsidRPr="0089056C">
        <w:rPr>
          <w:rFonts w:ascii="Marianne" w:hAnsi="Marianne" w:cs="Arial"/>
        </w:rPr>
        <w:t xml:space="preserve">: </w:t>
      </w:r>
      <w:r w:rsidRPr="0089056C">
        <w:rPr>
          <w:rFonts w:ascii="Marianne" w:hAnsi="Marianne" w:cs="Marianne"/>
        </w:rPr>
        <w:t>………</w:t>
      </w:r>
      <w:r w:rsidRPr="0089056C">
        <w:rPr>
          <w:rFonts w:ascii="Marianne" w:hAnsi="Marianne" w:cs="Arial"/>
        </w:rPr>
        <w:t>%.</w:t>
      </w:r>
    </w:p>
    <w:p w14:paraId="4E7D8F1D" w14:textId="77777777" w:rsidR="006C1971" w:rsidRPr="0089056C" w:rsidRDefault="006C1971" w:rsidP="009B45B9">
      <w:pPr>
        <w:tabs>
          <w:tab w:val="left" w:pos="851"/>
        </w:tabs>
        <w:jc w:val="both"/>
        <w:rPr>
          <w:rFonts w:ascii="Marianne" w:hAnsi="Marianne" w:cs="Arial"/>
          <w:bCs/>
        </w:rPr>
      </w:pPr>
    </w:p>
    <w:p w14:paraId="03029923" w14:textId="69083C24" w:rsidR="004B19E2" w:rsidRDefault="004B19E2">
      <w:pPr>
        <w:suppressAutoHyphens w:val="0"/>
        <w:rPr>
          <w:rFonts w:ascii="Marianne" w:hAnsi="Marianne" w:cs="Arial"/>
          <w:bCs/>
        </w:rPr>
      </w:pPr>
      <w:r>
        <w:rPr>
          <w:rFonts w:ascii="Marianne" w:hAnsi="Marianne" w:cs="Arial"/>
          <w:bCs/>
        </w:rPr>
        <w:br w:type="page"/>
      </w:r>
    </w:p>
    <w:p w14:paraId="7BF8303A" w14:textId="77777777" w:rsidR="006C1971" w:rsidRPr="0089056C" w:rsidRDefault="006C1971" w:rsidP="009B45B9">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9056C" w14:paraId="07A709F2" w14:textId="77777777">
        <w:tc>
          <w:tcPr>
            <w:tcW w:w="10419" w:type="dxa"/>
            <w:shd w:val="clear" w:color="auto" w:fill="66CCFF"/>
          </w:tcPr>
          <w:p w14:paraId="15B97AC1" w14:textId="77777777" w:rsidR="009B1CD0" w:rsidRPr="0089056C" w:rsidRDefault="009B1CD0" w:rsidP="009B45B9">
            <w:pPr>
              <w:tabs>
                <w:tab w:val="left" w:pos="-142"/>
                <w:tab w:val="left" w:pos="851"/>
                <w:tab w:val="left" w:pos="4111"/>
              </w:tabs>
              <w:jc w:val="both"/>
              <w:rPr>
                <w:rFonts w:ascii="Marianne" w:hAnsi="Marianne"/>
              </w:rPr>
            </w:pPr>
            <w:r w:rsidRPr="0089056C">
              <w:rPr>
                <w:rFonts w:ascii="Marianne" w:hAnsi="Marianne" w:cs="Arial"/>
                <w:b/>
                <w:bCs/>
                <w:sz w:val="22"/>
                <w:szCs w:val="22"/>
              </w:rPr>
              <w:t xml:space="preserve">C - Signature </w:t>
            </w:r>
            <w:r w:rsidR="00660727" w:rsidRPr="0089056C">
              <w:rPr>
                <w:rFonts w:ascii="Marianne" w:hAnsi="Marianne" w:cs="Arial"/>
                <w:b/>
                <w:bCs/>
                <w:sz w:val="22"/>
                <w:szCs w:val="22"/>
              </w:rPr>
              <w:t>du marché ou de l’accord-cadre</w:t>
            </w:r>
            <w:r w:rsidRPr="0089056C">
              <w:rPr>
                <w:rFonts w:ascii="Marianne" w:hAnsi="Marianne" w:cs="Arial"/>
                <w:b/>
                <w:bCs/>
                <w:sz w:val="22"/>
                <w:szCs w:val="22"/>
              </w:rPr>
              <w:t xml:space="preserve"> par le </w:t>
            </w:r>
            <w:r w:rsidR="00036500" w:rsidRPr="0089056C">
              <w:rPr>
                <w:rFonts w:ascii="Marianne" w:hAnsi="Marianne" w:cs="Arial"/>
                <w:b/>
                <w:bCs/>
                <w:sz w:val="22"/>
                <w:szCs w:val="22"/>
              </w:rPr>
              <w:t>titulaire individuel ou</w:t>
            </w:r>
            <w:r w:rsidR="00354C04" w:rsidRPr="0089056C">
              <w:rPr>
                <w:rFonts w:ascii="Marianne" w:hAnsi="Marianne" w:cs="Arial"/>
                <w:b/>
                <w:bCs/>
                <w:sz w:val="22"/>
                <w:szCs w:val="22"/>
              </w:rPr>
              <w:t>, en cas groupement, le mandataire dûment habilité ou</w:t>
            </w:r>
            <w:r w:rsidR="00036500" w:rsidRPr="0089056C">
              <w:rPr>
                <w:rFonts w:ascii="Marianne" w:hAnsi="Marianne" w:cs="Arial"/>
                <w:b/>
                <w:bCs/>
                <w:sz w:val="22"/>
                <w:szCs w:val="22"/>
              </w:rPr>
              <w:t xml:space="preserve"> chaque membre du groupement</w:t>
            </w:r>
            <w:r w:rsidRPr="0089056C">
              <w:rPr>
                <w:rFonts w:ascii="Marianne" w:hAnsi="Marianne" w:cs="Arial"/>
                <w:b/>
                <w:bCs/>
                <w:sz w:val="22"/>
                <w:szCs w:val="22"/>
              </w:rPr>
              <w:t>.</w:t>
            </w:r>
          </w:p>
        </w:tc>
      </w:tr>
    </w:tbl>
    <w:p w14:paraId="2E354C80" w14:textId="77777777" w:rsidR="009B1CD0" w:rsidRPr="0089056C" w:rsidRDefault="009B1CD0" w:rsidP="006C4338">
      <w:pPr>
        <w:tabs>
          <w:tab w:val="left" w:pos="851"/>
        </w:tabs>
        <w:jc w:val="both"/>
        <w:rPr>
          <w:rFonts w:ascii="Marianne" w:hAnsi="Marianne"/>
        </w:rPr>
      </w:pPr>
    </w:p>
    <w:p w14:paraId="264D2BD7" w14:textId="499A5A89" w:rsidR="003218D6" w:rsidRPr="003218D6" w:rsidRDefault="00332B12" w:rsidP="003218D6">
      <w:pPr>
        <w:tabs>
          <w:tab w:val="left" w:pos="426"/>
          <w:tab w:val="left" w:pos="851"/>
        </w:tabs>
        <w:jc w:val="both"/>
        <w:rPr>
          <w:rFonts w:ascii="Marianne" w:hAnsi="Marianne" w:cs="Arial"/>
          <w:color w:val="FF0000"/>
        </w:rPr>
      </w:pPr>
      <w:r w:rsidRPr="0089056C">
        <w:rPr>
          <w:rFonts w:ascii="Marianne" w:hAnsi="Marianne" w:cs="Arial"/>
          <w:b/>
          <w:sz w:val="22"/>
          <w:szCs w:val="22"/>
        </w:rPr>
        <w:t>C1 – Signature du marché ou de l’accord-cadre par le titulaire individuel</w:t>
      </w:r>
      <w:r w:rsidRPr="0089056C">
        <w:rPr>
          <w:rFonts w:ascii="Calibri" w:hAnsi="Calibri" w:cs="Calibri"/>
          <w:b/>
          <w:sz w:val="22"/>
          <w:szCs w:val="22"/>
        </w:rPr>
        <w:t> </w:t>
      </w:r>
      <w:r w:rsidRPr="0089056C">
        <w:rPr>
          <w:rFonts w:ascii="Marianne" w:hAnsi="Marianne" w:cs="Arial"/>
          <w:b/>
          <w:sz w:val="22"/>
          <w:szCs w:val="22"/>
        </w:rPr>
        <w:t>:</w:t>
      </w:r>
      <w:r w:rsidR="003218D6" w:rsidRPr="003218D6">
        <w:rPr>
          <w:rFonts w:ascii="Marianne" w:hAnsi="Marianne" w:cs="Arial"/>
          <w:b/>
          <w:i/>
          <w:color w:val="FF0000"/>
        </w:rPr>
        <w:t xml:space="preserve"> (A compléter par le candidat)</w:t>
      </w:r>
    </w:p>
    <w:p w14:paraId="4DC49E32" w14:textId="7997A4CE" w:rsidR="00332B12" w:rsidRPr="0089056C" w:rsidRDefault="00332B12" w:rsidP="00332B12">
      <w:pPr>
        <w:pStyle w:val="fcase1ertab"/>
        <w:tabs>
          <w:tab w:val="left" w:pos="851"/>
        </w:tabs>
        <w:ind w:left="0" w:firstLine="0"/>
        <w:rPr>
          <w:rFonts w:ascii="Marianne" w:hAnsi="Marianne" w:cs="Arial"/>
          <w:i/>
          <w:sz w:val="18"/>
          <w:szCs w:val="18"/>
        </w:rPr>
      </w:pPr>
    </w:p>
    <w:p w14:paraId="0AF5B9E3" w14:textId="77777777" w:rsidR="00332B12" w:rsidRPr="0089056C"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9056C" w14:paraId="521E1805" w14:textId="77777777" w:rsidTr="009B45B9">
        <w:tc>
          <w:tcPr>
            <w:tcW w:w="4644" w:type="dxa"/>
            <w:tcBorders>
              <w:top w:val="single" w:sz="4" w:space="0" w:color="000000"/>
              <w:left w:val="single" w:sz="4" w:space="0" w:color="000000"/>
              <w:bottom w:val="single" w:sz="4" w:space="0" w:color="000000"/>
            </w:tcBorders>
            <w:vAlign w:val="center"/>
          </w:tcPr>
          <w:p w14:paraId="0FE8E527"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Nom, prénom et qualité</w:t>
            </w:r>
          </w:p>
          <w:p w14:paraId="74ABB8AB"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du signataire (*)</w:t>
            </w:r>
          </w:p>
        </w:tc>
        <w:tc>
          <w:tcPr>
            <w:tcW w:w="2694" w:type="dxa"/>
            <w:tcBorders>
              <w:top w:val="single" w:sz="4" w:space="0" w:color="000000"/>
              <w:left w:val="single" w:sz="4" w:space="0" w:color="000000"/>
              <w:bottom w:val="single" w:sz="4" w:space="0" w:color="000000"/>
            </w:tcBorders>
            <w:vAlign w:val="center"/>
          </w:tcPr>
          <w:p w14:paraId="7AD87E77"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788F4B"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Signature</w:t>
            </w:r>
          </w:p>
        </w:tc>
      </w:tr>
      <w:tr w:rsidR="00332B12" w:rsidRPr="0089056C" w14:paraId="6F85DF4A" w14:textId="77777777" w:rsidTr="009B45B9">
        <w:trPr>
          <w:trHeight w:val="1021"/>
        </w:trPr>
        <w:tc>
          <w:tcPr>
            <w:tcW w:w="4644" w:type="dxa"/>
            <w:tcBorders>
              <w:top w:val="single" w:sz="4" w:space="0" w:color="000000"/>
              <w:left w:val="single" w:sz="4" w:space="0" w:color="000000"/>
              <w:bottom w:val="single" w:sz="4" w:space="0" w:color="auto"/>
            </w:tcBorders>
          </w:tcPr>
          <w:p w14:paraId="678C679B" w14:textId="77777777" w:rsidR="00332B12" w:rsidRPr="0089056C"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tcPr>
          <w:p w14:paraId="106FA5D0" w14:textId="77777777" w:rsidR="00332B12" w:rsidRPr="0089056C"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tcPr>
          <w:p w14:paraId="2638E3BF" w14:textId="77777777" w:rsidR="00332B12" w:rsidRPr="0089056C" w:rsidRDefault="00332B12" w:rsidP="00B054DA">
            <w:pPr>
              <w:tabs>
                <w:tab w:val="left" w:pos="851"/>
              </w:tabs>
              <w:snapToGrid w:val="0"/>
              <w:jc w:val="both"/>
              <w:rPr>
                <w:rFonts w:ascii="Marianne" w:hAnsi="Marianne" w:cs="Arial"/>
                <w:b/>
                <w:bCs/>
              </w:rPr>
            </w:pPr>
          </w:p>
        </w:tc>
      </w:tr>
    </w:tbl>
    <w:p w14:paraId="7DD40FF7" w14:textId="77777777" w:rsidR="002904AF" w:rsidRPr="0089056C" w:rsidRDefault="002904AF" w:rsidP="002904AF">
      <w:pPr>
        <w:tabs>
          <w:tab w:val="left" w:pos="851"/>
        </w:tabs>
        <w:jc w:val="both"/>
        <w:rPr>
          <w:rFonts w:ascii="Marianne" w:hAnsi="Marianne" w:cs="Arial"/>
        </w:rPr>
      </w:pPr>
      <w:r w:rsidRPr="0089056C">
        <w:rPr>
          <w:rFonts w:ascii="Marianne" w:hAnsi="Marianne" w:cs="Arial"/>
          <w:sz w:val="18"/>
          <w:szCs w:val="18"/>
        </w:rPr>
        <w:t>(*) Le signataire doit avoir le pouvoir d’engager la personne qu’il représente.</w:t>
      </w:r>
    </w:p>
    <w:p w14:paraId="4B75811F" w14:textId="77777777" w:rsidR="00332B12" w:rsidRPr="0089056C" w:rsidRDefault="00332B12" w:rsidP="00332B12">
      <w:pPr>
        <w:pStyle w:val="fcase1ertab"/>
        <w:tabs>
          <w:tab w:val="left" w:pos="851"/>
        </w:tabs>
        <w:ind w:left="0" w:firstLine="0"/>
        <w:rPr>
          <w:rFonts w:ascii="Marianne" w:hAnsi="Marianne" w:cs="Arial"/>
          <w:b/>
          <w:sz w:val="22"/>
          <w:szCs w:val="22"/>
        </w:rPr>
      </w:pPr>
    </w:p>
    <w:p w14:paraId="75E76EFB" w14:textId="77777777" w:rsidR="00332B12" w:rsidRPr="0089056C" w:rsidRDefault="00332B12" w:rsidP="00332B12">
      <w:pPr>
        <w:pStyle w:val="fcase1ertab"/>
        <w:tabs>
          <w:tab w:val="left" w:pos="851"/>
        </w:tabs>
        <w:ind w:left="0" w:firstLine="0"/>
        <w:rPr>
          <w:rFonts w:ascii="Marianne" w:hAnsi="Marianne" w:cs="Arial"/>
          <w:i/>
          <w:sz w:val="18"/>
          <w:szCs w:val="18"/>
        </w:rPr>
      </w:pPr>
      <w:r w:rsidRPr="0089056C">
        <w:rPr>
          <w:rFonts w:ascii="Marianne" w:hAnsi="Marianne" w:cs="Arial"/>
          <w:b/>
          <w:sz w:val="22"/>
          <w:szCs w:val="22"/>
        </w:rPr>
        <w:t>C2 – Signature du marché ou de l’accord-cadre en cas de groupement</w:t>
      </w:r>
      <w:r w:rsidRPr="0089056C">
        <w:rPr>
          <w:rFonts w:ascii="Calibri" w:hAnsi="Calibri" w:cs="Calibri"/>
          <w:b/>
          <w:sz w:val="22"/>
          <w:szCs w:val="22"/>
        </w:rPr>
        <w:t> </w:t>
      </w:r>
      <w:r w:rsidRPr="0089056C">
        <w:rPr>
          <w:rFonts w:ascii="Marianne" w:hAnsi="Marianne" w:cs="Arial"/>
          <w:b/>
          <w:sz w:val="22"/>
          <w:szCs w:val="22"/>
        </w:rPr>
        <w:t>:</w:t>
      </w:r>
    </w:p>
    <w:p w14:paraId="4A998287" w14:textId="77777777" w:rsidR="00332B12" w:rsidRPr="0089056C" w:rsidRDefault="00332B12" w:rsidP="006C4338">
      <w:pPr>
        <w:tabs>
          <w:tab w:val="left" w:pos="851"/>
        </w:tabs>
        <w:jc w:val="both"/>
        <w:rPr>
          <w:rFonts w:ascii="Marianne" w:hAnsi="Marianne"/>
        </w:rPr>
      </w:pPr>
    </w:p>
    <w:p w14:paraId="7E314BE2" w14:textId="560E9FE5" w:rsidR="009B1CD0" w:rsidRPr="0089056C" w:rsidRDefault="002904AF" w:rsidP="005846FB">
      <w:pPr>
        <w:tabs>
          <w:tab w:val="left" w:pos="851"/>
        </w:tabs>
        <w:rPr>
          <w:rFonts w:ascii="Marianne" w:hAnsi="Marianne" w:cs="Arial"/>
          <w:sz w:val="18"/>
          <w:szCs w:val="18"/>
        </w:rPr>
      </w:pPr>
      <w:r w:rsidRPr="0089056C">
        <w:rPr>
          <w:rFonts w:ascii="Marianne" w:hAnsi="Marianne" w:cs="Arial"/>
        </w:rPr>
        <w:t>L</w:t>
      </w:r>
      <w:r w:rsidR="00036500" w:rsidRPr="0089056C">
        <w:rPr>
          <w:rFonts w:ascii="Marianne" w:hAnsi="Marianne" w:cs="Arial"/>
        </w:rPr>
        <w:t xml:space="preserve">es membres </w:t>
      </w:r>
      <w:r w:rsidRPr="0089056C">
        <w:rPr>
          <w:rFonts w:ascii="Marianne" w:hAnsi="Marianne" w:cs="Arial"/>
        </w:rPr>
        <w:t xml:space="preserve">du groupement d’opérateurs économiques </w:t>
      </w:r>
      <w:r w:rsidR="00036500" w:rsidRPr="0089056C">
        <w:rPr>
          <w:rFonts w:ascii="Marianne" w:hAnsi="Marianne" w:cs="Arial"/>
        </w:rPr>
        <w:t xml:space="preserve">désignent le mandataire suivant </w:t>
      </w:r>
      <w:r w:rsidR="00036500" w:rsidRPr="0089056C">
        <w:rPr>
          <w:rFonts w:ascii="Marianne" w:hAnsi="Marianne" w:cs="Arial"/>
          <w:i/>
          <w:sz w:val="18"/>
          <w:szCs w:val="18"/>
        </w:rPr>
        <w:t>()</w:t>
      </w:r>
      <w:r w:rsidR="00D66992" w:rsidRPr="0089056C">
        <w:rPr>
          <w:rFonts w:ascii="Marianne" w:hAnsi="Marianne"/>
        </w:rPr>
        <w:t xml:space="preserve"> </w:t>
      </w:r>
      <w:r w:rsidR="00D66992" w:rsidRPr="0089056C">
        <w:rPr>
          <w:rFonts w:ascii="Marianne" w:hAnsi="Marianne" w:cs="Arial"/>
          <w:i/>
          <w:sz w:val="18"/>
          <w:szCs w:val="18"/>
        </w:rPr>
        <w:t>article R. 2142-23 ou article R. 2342-12 du code de la commande publique) :</w:t>
      </w:r>
      <w:r w:rsidR="00036500" w:rsidRPr="0089056C">
        <w:rPr>
          <w:rFonts w:ascii="Calibri" w:hAnsi="Calibri" w:cs="Calibri"/>
          <w:i/>
          <w:sz w:val="18"/>
          <w:szCs w:val="18"/>
        </w:rPr>
        <w:t> </w:t>
      </w:r>
      <w:r w:rsidR="00036500" w:rsidRPr="0089056C">
        <w:rPr>
          <w:rFonts w:ascii="Marianne" w:hAnsi="Marianne" w:cs="Arial"/>
          <w:sz w:val="18"/>
          <w:szCs w:val="18"/>
        </w:rPr>
        <w:t>:</w:t>
      </w:r>
    </w:p>
    <w:p w14:paraId="44390AF2" w14:textId="77777777" w:rsidR="00036500" w:rsidRPr="0089056C" w:rsidRDefault="00036500" w:rsidP="005846FB">
      <w:pPr>
        <w:tabs>
          <w:tab w:val="left" w:pos="851"/>
        </w:tabs>
        <w:rPr>
          <w:rFonts w:ascii="Marianne" w:hAnsi="Marianne" w:cs="Arial"/>
          <w:i/>
          <w:sz w:val="18"/>
          <w:szCs w:val="18"/>
        </w:rPr>
      </w:pPr>
      <w:r w:rsidRPr="0089056C">
        <w:rPr>
          <w:rFonts w:ascii="Marianne" w:hAnsi="Marianne" w:cs="Arial"/>
          <w:i/>
          <w:sz w:val="18"/>
          <w:szCs w:val="18"/>
        </w:rPr>
        <w:t>[Indiquer le nom commercial et la dénomination sociale du mandataire]</w:t>
      </w:r>
    </w:p>
    <w:p w14:paraId="5B65CAD7" w14:textId="77777777" w:rsidR="009B1CD0" w:rsidRPr="0089056C" w:rsidRDefault="009B1CD0" w:rsidP="005846FB">
      <w:pPr>
        <w:tabs>
          <w:tab w:val="left" w:pos="851"/>
        </w:tabs>
        <w:rPr>
          <w:rFonts w:ascii="Marianne" w:hAnsi="Marianne" w:cs="Arial"/>
        </w:rPr>
      </w:pPr>
    </w:p>
    <w:p w14:paraId="6B238DA5" w14:textId="77777777" w:rsidR="00332B12" w:rsidRPr="0089056C" w:rsidRDefault="00332B12" w:rsidP="00710FD6">
      <w:pPr>
        <w:tabs>
          <w:tab w:val="left" w:pos="851"/>
        </w:tabs>
        <w:rPr>
          <w:rFonts w:ascii="Marianne" w:hAnsi="Marianne" w:cs="Arial"/>
        </w:rPr>
      </w:pPr>
    </w:p>
    <w:p w14:paraId="4DFDD03A" w14:textId="77777777" w:rsidR="00036500" w:rsidRPr="0089056C" w:rsidRDefault="004A7169" w:rsidP="00710FD6">
      <w:pPr>
        <w:pStyle w:val="fcase1ertab"/>
        <w:tabs>
          <w:tab w:val="left" w:pos="851"/>
        </w:tabs>
        <w:ind w:left="0" w:firstLine="0"/>
        <w:rPr>
          <w:rFonts w:ascii="Marianne" w:hAnsi="Marianne" w:cs="Arial"/>
        </w:rPr>
      </w:pPr>
      <w:r w:rsidRPr="0089056C">
        <w:rPr>
          <w:rFonts w:ascii="Marianne" w:hAnsi="Marianne" w:cs="Arial"/>
        </w:rPr>
        <w:t xml:space="preserve">En cas de groupement conjoint, </w:t>
      </w:r>
      <w:r w:rsidR="00036500" w:rsidRPr="0089056C">
        <w:rPr>
          <w:rFonts w:ascii="Marianne" w:hAnsi="Marianne" w:cs="Arial"/>
        </w:rPr>
        <w:t xml:space="preserve">le mandataire </w:t>
      </w:r>
      <w:r w:rsidRPr="0089056C">
        <w:rPr>
          <w:rFonts w:ascii="Marianne" w:hAnsi="Marianne" w:cs="Arial"/>
        </w:rPr>
        <w:t xml:space="preserve">du groupement </w:t>
      </w:r>
      <w:r w:rsidR="00036500" w:rsidRPr="0089056C">
        <w:rPr>
          <w:rFonts w:ascii="Marianne" w:hAnsi="Marianne" w:cs="Arial"/>
        </w:rPr>
        <w:t>est</w:t>
      </w:r>
      <w:r w:rsidR="00036500" w:rsidRPr="0089056C">
        <w:rPr>
          <w:rFonts w:ascii="Calibri" w:hAnsi="Calibri" w:cs="Calibri"/>
        </w:rPr>
        <w:t> </w:t>
      </w:r>
      <w:r w:rsidR="00036500" w:rsidRPr="0089056C">
        <w:rPr>
          <w:rFonts w:ascii="Marianne" w:hAnsi="Marianne" w:cs="Arial"/>
        </w:rPr>
        <w:t>:</w:t>
      </w:r>
    </w:p>
    <w:p w14:paraId="1D2A2075" w14:textId="77777777" w:rsidR="00036500" w:rsidRPr="0089056C" w:rsidRDefault="00036500" w:rsidP="00E47798">
      <w:pPr>
        <w:pStyle w:val="fcase1ertab"/>
        <w:tabs>
          <w:tab w:val="left" w:pos="851"/>
        </w:tabs>
        <w:rPr>
          <w:rFonts w:ascii="Marianne" w:hAnsi="Marianne" w:cs="Arial"/>
        </w:rPr>
      </w:pPr>
      <w:r w:rsidRPr="0089056C">
        <w:rPr>
          <w:rFonts w:ascii="Marianne" w:hAnsi="Marianne" w:cs="Arial"/>
          <w:i/>
          <w:iCs/>
          <w:sz w:val="18"/>
          <w:szCs w:val="18"/>
        </w:rPr>
        <w:t>(Cocher la case correspondante.)</w:t>
      </w:r>
    </w:p>
    <w:p w14:paraId="742BE4BE" w14:textId="0A4BBC88" w:rsidR="00354C04" w:rsidRPr="0089056C" w:rsidRDefault="00FB3832" w:rsidP="0083205E">
      <w:pPr>
        <w:pStyle w:val="fcase1ertab"/>
        <w:tabs>
          <w:tab w:val="clear" w:pos="426"/>
          <w:tab w:val="left" w:pos="851"/>
        </w:tabs>
        <w:spacing w:before="120"/>
        <w:ind w:left="0" w:firstLine="851"/>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00354C04"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354C04" w:rsidRPr="0089056C">
        <w:rPr>
          <w:rFonts w:ascii="Marianne" w:hAnsi="Marianne" w:cs="Arial"/>
          <w:i/>
          <w:iCs/>
        </w:rPr>
        <w:t xml:space="preserve"> </w:t>
      </w:r>
      <w:r w:rsidR="00354C04" w:rsidRPr="0089056C">
        <w:rPr>
          <w:rFonts w:ascii="Marianne" w:hAnsi="Marianne" w:cs="Arial"/>
        </w:rPr>
        <w:t>conjoint</w:t>
      </w:r>
      <w:r w:rsidR="00354C04" w:rsidRPr="0089056C">
        <w:rPr>
          <w:rFonts w:ascii="Marianne" w:hAnsi="Marianne" w:cs="Arial"/>
        </w:rPr>
        <w:tab/>
      </w:r>
      <w:r w:rsidR="00354C04" w:rsidRPr="0089056C">
        <w:rPr>
          <w:rFonts w:ascii="Marianne" w:hAnsi="Marianne" w:cs="Arial"/>
        </w:rPr>
        <w:tab/>
        <w:t>OU</w:t>
      </w:r>
      <w:r w:rsidR="00354C04" w:rsidRPr="0089056C">
        <w:rPr>
          <w:rFonts w:ascii="Marianne" w:hAnsi="Marianne" w:cs="Arial"/>
        </w:rPr>
        <w:tab/>
      </w:r>
      <w:r w:rsidR="00354C04" w:rsidRPr="0089056C">
        <w:rPr>
          <w:rFonts w:ascii="Marianne" w:hAnsi="Marianne" w:cs="Arial"/>
        </w:rPr>
        <w:tab/>
      </w:r>
      <w:r w:rsidR="004D23B8" w:rsidRPr="0089056C">
        <w:rPr>
          <w:rFonts w:ascii="Marianne" w:hAnsi="Marianne"/>
        </w:rPr>
        <w:fldChar w:fldCharType="begin">
          <w:ffData>
            <w:name w:val=""/>
            <w:enabled/>
            <w:calcOnExit w:val="0"/>
            <w:checkBox>
              <w:size w:val="20"/>
              <w:default w:val="0"/>
            </w:checkBox>
          </w:ffData>
        </w:fldChar>
      </w:r>
      <w:r w:rsidR="004D23B8" w:rsidRPr="0089056C">
        <w:rPr>
          <w:rFonts w:ascii="Marianne" w:hAnsi="Marianne"/>
        </w:rPr>
        <w:instrText xml:space="preserve"> FORMCHECKBOX </w:instrText>
      </w:r>
      <w:r w:rsidR="004D23B8" w:rsidRPr="0089056C">
        <w:rPr>
          <w:rFonts w:ascii="Marianne" w:hAnsi="Marianne"/>
        </w:rPr>
      </w:r>
      <w:r w:rsidR="004D23B8" w:rsidRPr="0089056C">
        <w:rPr>
          <w:rFonts w:ascii="Marianne" w:hAnsi="Marianne"/>
        </w:rPr>
        <w:fldChar w:fldCharType="separate"/>
      </w:r>
      <w:r w:rsidR="004D23B8" w:rsidRPr="0089056C">
        <w:rPr>
          <w:rFonts w:ascii="Marianne" w:hAnsi="Marianne"/>
        </w:rPr>
        <w:fldChar w:fldCharType="end"/>
      </w:r>
      <w:r w:rsidR="00354C04" w:rsidRPr="0089056C">
        <w:rPr>
          <w:rFonts w:ascii="Marianne" w:hAnsi="Marianne" w:cs="Arial"/>
          <w:iCs/>
        </w:rPr>
        <w:t xml:space="preserve"> </w:t>
      </w:r>
      <w:r w:rsidR="00354C04" w:rsidRPr="0089056C">
        <w:rPr>
          <w:rFonts w:ascii="Marianne" w:hAnsi="Marianne" w:cs="Arial"/>
        </w:rPr>
        <w:t>solidaire</w:t>
      </w:r>
    </w:p>
    <w:p w14:paraId="52F34EB9" w14:textId="77777777" w:rsidR="009B1CD0" w:rsidRPr="0089056C" w:rsidRDefault="009B1CD0" w:rsidP="0083205E">
      <w:pPr>
        <w:tabs>
          <w:tab w:val="left" w:pos="851"/>
        </w:tabs>
        <w:rPr>
          <w:rFonts w:ascii="Marianne" w:hAnsi="Marianne" w:cs="Arial"/>
        </w:rPr>
      </w:pPr>
    </w:p>
    <w:p w14:paraId="5B1FF93B" w14:textId="77777777" w:rsidR="001C733C" w:rsidRPr="0089056C" w:rsidRDefault="001C733C" w:rsidP="00CD46CC">
      <w:pPr>
        <w:tabs>
          <w:tab w:val="left" w:pos="851"/>
        </w:tabs>
        <w:rPr>
          <w:rFonts w:ascii="Marianne" w:hAnsi="Marianne" w:cs="Arial"/>
        </w:rPr>
      </w:pPr>
    </w:p>
    <w:p w14:paraId="74A92718" w14:textId="77777777" w:rsidR="002904AF" w:rsidRPr="0089056C" w:rsidRDefault="00FB3832" w:rsidP="001C733C">
      <w:pPr>
        <w:pStyle w:val="fcasegauche"/>
        <w:tabs>
          <w:tab w:val="left" w:pos="426"/>
          <w:tab w:val="left" w:pos="851"/>
        </w:tabs>
        <w:spacing w:after="0"/>
        <w:ind w:left="0" w:firstLine="0"/>
        <w:jc w:val="left"/>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0021527A"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1527A" w:rsidRPr="0089056C">
        <w:rPr>
          <w:rFonts w:ascii="Marianne" w:hAnsi="Marianne"/>
        </w:rPr>
        <w:t xml:space="preserve"> </w:t>
      </w:r>
      <w:r w:rsidR="001C733C" w:rsidRPr="0089056C">
        <w:rPr>
          <w:rFonts w:ascii="Marianne" w:hAnsi="Marianne" w:cs="Arial"/>
        </w:rPr>
        <w:t>Les membres du groupement</w:t>
      </w:r>
      <w:r w:rsidR="0021527A" w:rsidRPr="0089056C">
        <w:rPr>
          <w:rFonts w:ascii="Marianne" w:hAnsi="Marianne" w:cs="Arial"/>
        </w:rPr>
        <w:t xml:space="preserve"> ont donné mandat</w:t>
      </w:r>
      <w:r w:rsidR="007F68A6" w:rsidRPr="0089056C">
        <w:rPr>
          <w:rFonts w:ascii="Marianne" w:hAnsi="Marianne" w:cs="Arial"/>
        </w:rPr>
        <w:t xml:space="preserve"> au mandataire, qui signe le présent acte d’engagement</w:t>
      </w:r>
      <w:r w:rsidR="002904AF" w:rsidRPr="0089056C">
        <w:rPr>
          <w:rFonts w:ascii="Calibri" w:hAnsi="Calibri" w:cs="Calibri"/>
        </w:rPr>
        <w:t> </w:t>
      </w:r>
      <w:r w:rsidR="002904AF" w:rsidRPr="0089056C">
        <w:rPr>
          <w:rFonts w:ascii="Marianne" w:hAnsi="Marianne" w:cs="Arial"/>
        </w:rPr>
        <w:t>:</w:t>
      </w:r>
    </w:p>
    <w:p w14:paraId="184DBBAF" w14:textId="77777777" w:rsidR="001C733C" w:rsidRPr="0089056C" w:rsidRDefault="001C733C" w:rsidP="001C733C">
      <w:pPr>
        <w:tabs>
          <w:tab w:val="left" w:pos="851"/>
        </w:tabs>
        <w:rPr>
          <w:rFonts w:ascii="Marianne" w:hAnsi="Marianne" w:cs="Arial"/>
        </w:rPr>
      </w:pPr>
      <w:r w:rsidRPr="0089056C">
        <w:rPr>
          <w:rFonts w:ascii="Marianne" w:hAnsi="Marianne" w:cs="Arial"/>
          <w:i/>
          <w:sz w:val="18"/>
          <w:szCs w:val="18"/>
        </w:rPr>
        <w:t xml:space="preserve">(Cocher la </w:t>
      </w:r>
      <w:r w:rsidR="002904AF" w:rsidRPr="0089056C">
        <w:rPr>
          <w:rFonts w:ascii="Marianne" w:hAnsi="Marianne" w:cs="Arial"/>
          <w:i/>
          <w:sz w:val="18"/>
          <w:szCs w:val="18"/>
        </w:rPr>
        <w:t xml:space="preserve">ou les </w:t>
      </w:r>
      <w:r w:rsidRPr="0089056C">
        <w:rPr>
          <w:rFonts w:ascii="Marianne" w:hAnsi="Marianne" w:cs="Arial"/>
          <w:i/>
          <w:sz w:val="18"/>
          <w:szCs w:val="18"/>
        </w:rPr>
        <w:t>case</w:t>
      </w:r>
      <w:r w:rsidR="002904AF" w:rsidRPr="0089056C">
        <w:rPr>
          <w:rFonts w:ascii="Marianne" w:hAnsi="Marianne" w:cs="Arial"/>
          <w:i/>
          <w:sz w:val="18"/>
          <w:szCs w:val="18"/>
        </w:rPr>
        <w:t>s</w:t>
      </w:r>
      <w:r w:rsidRPr="0089056C">
        <w:rPr>
          <w:rFonts w:ascii="Marianne" w:hAnsi="Marianne" w:cs="Arial"/>
          <w:i/>
          <w:sz w:val="18"/>
          <w:szCs w:val="18"/>
        </w:rPr>
        <w:t xml:space="preserve"> correspondante</w:t>
      </w:r>
      <w:r w:rsidR="002904AF" w:rsidRPr="0089056C">
        <w:rPr>
          <w:rFonts w:ascii="Marianne" w:hAnsi="Marianne" w:cs="Arial"/>
          <w:i/>
          <w:sz w:val="18"/>
          <w:szCs w:val="18"/>
        </w:rPr>
        <w:t>s</w:t>
      </w:r>
      <w:r w:rsidRPr="0089056C">
        <w:rPr>
          <w:rFonts w:ascii="Marianne" w:hAnsi="Marianne" w:cs="Arial"/>
          <w:i/>
          <w:sz w:val="18"/>
          <w:szCs w:val="18"/>
        </w:rPr>
        <w:t>.)</w:t>
      </w:r>
    </w:p>
    <w:p w14:paraId="7925D4B4" w14:textId="77777777" w:rsidR="001C733C" w:rsidRPr="0089056C" w:rsidRDefault="001C733C" w:rsidP="001C733C">
      <w:pPr>
        <w:pStyle w:val="fcasegauche"/>
        <w:tabs>
          <w:tab w:val="left" w:pos="426"/>
          <w:tab w:val="left" w:pos="851"/>
        </w:tabs>
        <w:spacing w:after="0"/>
        <w:ind w:left="0" w:firstLine="0"/>
        <w:jc w:val="left"/>
        <w:rPr>
          <w:rFonts w:ascii="Marianne" w:hAnsi="Marianne" w:cs="Arial"/>
        </w:rPr>
      </w:pPr>
    </w:p>
    <w:p w14:paraId="3B5DFD12" w14:textId="77777777" w:rsidR="002904AF" w:rsidRPr="0089056C" w:rsidRDefault="001C733C" w:rsidP="009B45B9">
      <w:pPr>
        <w:tabs>
          <w:tab w:val="left" w:pos="851"/>
        </w:tabs>
        <w:ind w:left="1695" w:hanging="1695"/>
        <w:rPr>
          <w:rFonts w:ascii="Marianne" w:hAnsi="Marianne" w:cs="Arial"/>
        </w:rPr>
      </w:pPr>
      <w:r w:rsidRPr="0089056C">
        <w:rPr>
          <w:rFonts w:ascii="Marianne" w:hAnsi="Marianne"/>
        </w:rPr>
        <w:tab/>
      </w:r>
      <w:r w:rsidR="00FB3832" w:rsidRPr="0089056C">
        <w:rPr>
          <w:rFonts w:ascii="Marianne" w:hAnsi="Marianne"/>
        </w:rPr>
        <w:fldChar w:fldCharType="begin">
          <w:ffData>
            <w:name w:val=""/>
            <w:enabled/>
            <w:calcOnExit w:val="0"/>
            <w:checkBox>
              <w:size w:val="20"/>
              <w:default w:val="0"/>
            </w:checkBox>
          </w:ffData>
        </w:fldChar>
      </w:r>
      <w:r w:rsidRPr="0089056C">
        <w:rPr>
          <w:rFonts w:ascii="Marianne" w:hAnsi="Marianne"/>
        </w:rPr>
        <w:instrText xml:space="preserve"> FORMCHECKBOX </w:instrText>
      </w:r>
      <w:r w:rsidR="00FB3832" w:rsidRPr="0089056C">
        <w:rPr>
          <w:rFonts w:ascii="Marianne" w:hAnsi="Marianne"/>
        </w:rPr>
      </w:r>
      <w:r w:rsidR="00FB3832" w:rsidRPr="0089056C">
        <w:rPr>
          <w:rFonts w:ascii="Marianne" w:hAnsi="Marianne"/>
        </w:rPr>
        <w:fldChar w:fldCharType="separate"/>
      </w:r>
      <w:r w:rsidR="00FB3832" w:rsidRPr="0089056C">
        <w:rPr>
          <w:rFonts w:ascii="Marianne" w:hAnsi="Marianne"/>
        </w:rPr>
        <w:fldChar w:fldCharType="end"/>
      </w:r>
      <w:r w:rsidRPr="0089056C">
        <w:rPr>
          <w:rFonts w:ascii="Marianne" w:hAnsi="Marianne"/>
        </w:rPr>
        <w:tab/>
      </w:r>
      <w:r w:rsidR="002904AF" w:rsidRPr="0089056C">
        <w:rPr>
          <w:rFonts w:ascii="Marianne" w:hAnsi="Marianne" w:cs="Arial"/>
        </w:rPr>
        <w:t>pour signer le présent acte d’engagement en leur nom et pour leur compte</w:t>
      </w:r>
      <w:r w:rsidR="007F68A6" w:rsidRPr="0089056C">
        <w:rPr>
          <w:rFonts w:ascii="Marianne" w:hAnsi="Marianne" w:cs="Arial"/>
        </w:rPr>
        <w:t xml:space="preserve">, </w:t>
      </w:r>
      <w:r w:rsidR="0021527A" w:rsidRPr="0089056C">
        <w:rPr>
          <w:rFonts w:ascii="Marianne" w:hAnsi="Marianne" w:cs="Arial"/>
        </w:rPr>
        <w:t xml:space="preserve">pour les représenter vis-à-vis de l’acheteur </w:t>
      </w:r>
      <w:r w:rsidR="007F68A6" w:rsidRPr="0089056C">
        <w:rPr>
          <w:rFonts w:ascii="Marianne" w:hAnsi="Marianne" w:cs="Arial"/>
        </w:rPr>
        <w:t>et pour coordonner l’ensemble des prestations</w:t>
      </w:r>
      <w:r w:rsidR="00983FF3" w:rsidRPr="0089056C">
        <w:rPr>
          <w:rFonts w:ascii="Calibri" w:hAnsi="Calibri" w:cs="Calibri"/>
        </w:rPr>
        <w:t> </w:t>
      </w:r>
      <w:r w:rsidR="00983FF3" w:rsidRPr="0089056C">
        <w:rPr>
          <w:rFonts w:ascii="Marianne" w:hAnsi="Marianne" w:cs="Arial"/>
        </w:rPr>
        <w:t>;</w:t>
      </w:r>
    </w:p>
    <w:p w14:paraId="1FC262CC" w14:textId="77777777" w:rsidR="002904AF" w:rsidRPr="0089056C" w:rsidRDefault="002904AF" w:rsidP="001C733C">
      <w:pPr>
        <w:tabs>
          <w:tab w:val="left" w:pos="851"/>
        </w:tabs>
        <w:rPr>
          <w:rFonts w:ascii="Marianne" w:hAnsi="Marianne" w:cs="Arial"/>
        </w:rPr>
      </w:pPr>
      <w:r w:rsidRPr="0089056C">
        <w:rPr>
          <w:rFonts w:ascii="Marianne" w:hAnsi="Marianne" w:cs="Arial"/>
          <w:i/>
          <w:sz w:val="18"/>
          <w:szCs w:val="18"/>
        </w:rPr>
        <w:tab/>
      </w:r>
      <w:r w:rsidRPr="0089056C">
        <w:rPr>
          <w:rFonts w:ascii="Marianne" w:hAnsi="Marianne" w:cs="Arial"/>
          <w:i/>
          <w:sz w:val="18"/>
          <w:szCs w:val="18"/>
        </w:rPr>
        <w:tab/>
      </w:r>
      <w:r w:rsidRPr="0089056C">
        <w:rPr>
          <w:rFonts w:ascii="Marianne" w:hAnsi="Marianne" w:cs="Arial"/>
          <w:i/>
          <w:sz w:val="18"/>
          <w:szCs w:val="18"/>
        </w:rPr>
        <w:tab/>
        <w:t>(joindre les pouvoirs en annexe du présent document.)</w:t>
      </w:r>
    </w:p>
    <w:p w14:paraId="7F54FBFB" w14:textId="77777777" w:rsidR="002904AF" w:rsidRPr="0089056C" w:rsidRDefault="002904AF" w:rsidP="001C733C">
      <w:pPr>
        <w:tabs>
          <w:tab w:val="left" w:pos="851"/>
        </w:tabs>
        <w:rPr>
          <w:rFonts w:ascii="Marianne" w:hAnsi="Marianne" w:cs="Arial"/>
        </w:rPr>
      </w:pPr>
    </w:p>
    <w:p w14:paraId="7A53BE25" w14:textId="77777777" w:rsidR="002904AF" w:rsidRPr="0089056C" w:rsidRDefault="00FB3832" w:rsidP="002904AF">
      <w:pPr>
        <w:tabs>
          <w:tab w:val="left" w:pos="851"/>
        </w:tabs>
        <w:ind w:left="1701" w:hanging="850"/>
        <w:jc w:val="both"/>
        <w:rPr>
          <w:rFonts w:ascii="Marianne" w:hAnsi="Marianne" w:cs="Arial"/>
          <w:iCs/>
        </w:rPr>
      </w:pPr>
      <w:r w:rsidRPr="0089056C">
        <w:rPr>
          <w:rFonts w:ascii="Marianne" w:hAnsi="Marianne"/>
        </w:rPr>
        <w:fldChar w:fldCharType="begin">
          <w:ffData>
            <w:name w:val=""/>
            <w:enabled/>
            <w:calcOnExit w:val="0"/>
            <w:checkBox>
              <w:size w:val="20"/>
              <w:default w:val="0"/>
            </w:checkBox>
          </w:ffData>
        </w:fldChar>
      </w:r>
      <w:r w:rsidR="002904AF"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904AF" w:rsidRPr="0089056C">
        <w:rPr>
          <w:rFonts w:ascii="Marianne" w:hAnsi="Marianne"/>
        </w:rPr>
        <w:tab/>
      </w:r>
      <w:r w:rsidR="002904AF" w:rsidRPr="0089056C">
        <w:rPr>
          <w:rFonts w:ascii="Marianne" w:hAnsi="Marianne" w:cs="Arial"/>
        </w:rPr>
        <w:t>pour signer, en leur nom et pour leur compte, les modifications ultérieures du mar</w:t>
      </w:r>
      <w:r w:rsidR="0021527A" w:rsidRPr="0089056C">
        <w:rPr>
          <w:rFonts w:ascii="Marianne" w:hAnsi="Marianne" w:cs="Arial"/>
        </w:rPr>
        <w:t>ché public ou de l’accord-cadre</w:t>
      </w:r>
      <w:r w:rsidR="002904AF" w:rsidRPr="0089056C">
        <w:rPr>
          <w:rFonts w:ascii="Calibri" w:hAnsi="Calibri" w:cs="Calibri"/>
        </w:rPr>
        <w:t> </w:t>
      </w:r>
      <w:r w:rsidR="002904AF" w:rsidRPr="0089056C">
        <w:rPr>
          <w:rFonts w:ascii="Marianne" w:hAnsi="Marianne" w:cs="Arial"/>
        </w:rPr>
        <w:t>;</w:t>
      </w:r>
    </w:p>
    <w:p w14:paraId="79B29C48" w14:textId="77777777" w:rsidR="00BE6078" w:rsidRPr="0089056C" w:rsidRDefault="00BE6078" w:rsidP="00BE6078">
      <w:pPr>
        <w:tabs>
          <w:tab w:val="left" w:pos="851"/>
        </w:tabs>
        <w:rPr>
          <w:rFonts w:ascii="Marianne" w:hAnsi="Marianne" w:cs="Arial"/>
        </w:rPr>
      </w:pPr>
      <w:r w:rsidRPr="0089056C">
        <w:rPr>
          <w:rFonts w:ascii="Marianne" w:hAnsi="Marianne" w:cs="Arial"/>
          <w:i/>
          <w:sz w:val="18"/>
          <w:szCs w:val="18"/>
        </w:rPr>
        <w:tab/>
      </w:r>
      <w:r w:rsidRPr="0089056C">
        <w:rPr>
          <w:rFonts w:ascii="Marianne" w:hAnsi="Marianne" w:cs="Arial"/>
          <w:i/>
          <w:sz w:val="18"/>
          <w:szCs w:val="18"/>
        </w:rPr>
        <w:tab/>
      </w:r>
      <w:r w:rsidRPr="0089056C">
        <w:rPr>
          <w:rFonts w:ascii="Marianne" w:hAnsi="Marianne" w:cs="Arial"/>
          <w:i/>
          <w:sz w:val="18"/>
          <w:szCs w:val="18"/>
        </w:rPr>
        <w:tab/>
        <w:t>(joindre les pouvoirs en annexe du présent document.)</w:t>
      </w:r>
    </w:p>
    <w:p w14:paraId="54226653" w14:textId="77777777" w:rsidR="002904AF" w:rsidRPr="0089056C" w:rsidRDefault="002904AF" w:rsidP="002904AF">
      <w:pPr>
        <w:tabs>
          <w:tab w:val="left" w:pos="851"/>
        </w:tabs>
        <w:rPr>
          <w:rFonts w:ascii="Marianne" w:hAnsi="Marianne" w:cs="Arial"/>
          <w:iCs/>
        </w:rPr>
      </w:pPr>
    </w:p>
    <w:p w14:paraId="46BC54D8" w14:textId="77777777" w:rsidR="002904AF" w:rsidRPr="0089056C" w:rsidRDefault="002904AF" w:rsidP="002904AF">
      <w:pPr>
        <w:tabs>
          <w:tab w:val="left" w:pos="851"/>
        </w:tabs>
        <w:ind w:left="1134" w:hanging="850"/>
        <w:rPr>
          <w:rFonts w:ascii="Marianne" w:hAnsi="Marianne" w:cs="Arial"/>
        </w:rPr>
      </w:pPr>
      <w:r w:rsidRPr="0089056C">
        <w:rPr>
          <w:rFonts w:ascii="Marianne" w:hAnsi="Marianne"/>
        </w:rPr>
        <w:tab/>
      </w:r>
      <w:r w:rsidR="00FB3832" w:rsidRPr="0089056C">
        <w:rPr>
          <w:rFonts w:ascii="Marianne" w:hAnsi="Marianne"/>
        </w:rPr>
        <w:fldChar w:fldCharType="begin">
          <w:ffData>
            <w:name w:val=""/>
            <w:enabled/>
            <w:calcOnExit w:val="0"/>
            <w:checkBox>
              <w:size w:val="20"/>
              <w:default w:val="0"/>
            </w:checkBox>
          </w:ffData>
        </w:fldChar>
      </w:r>
      <w:r w:rsidRPr="0089056C">
        <w:rPr>
          <w:rFonts w:ascii="Marianne" w:hAnsi="Marianne"/>
        </w:rPr>
        <w:instrText xml:space="preserve"> FORMCHECKBOX </w:instrText>
      </w:r>
      <w:r w:rsidR="00FB3832" w:rsidRPr="0089056C">
        <w:rPr>
          <w:rFonts w:ascii="Marianne" w:hAnsi="Marianne"/>
        </w:rPr>
      </w:r>
      <w:r w:rsidR="00FB3832" w:rsidRPr="0089056C">
        <w:rPr>
          <w:rFonts w:ascii="Marianne" w:hAnsi="Marianne"/>
        </w:rPr>
        <w:fldChar w:fldCharType="separate"/>
      </w:r>
      <w:r w:rsidR="00FB3832" w:rsidRPr="0089056C">
        <w:rPr>
          <w:rFonts w:ascii="Marianne" w:hAnsi="Marianne"/>
        </w:rPr>
        <w:fldChar w:fldCharType="end"/>
      </w:r>
      <w:r w:rsidRPr="0089056C">
        <w:rPr>
          <w:rFonts w:ascii="Marianne" w:hAnsi="Marianne" w:cs="Arial"/>
          <w:i/>
          <w:iCs/>
        </w:rPr>
        <w:t xml:space="preserve"> </w:t>
      </w:r>
      <w:r w:rsidRPr="0089056C">
        <w:rPr>
          <w:rFonts w:ascii="Marianne" w:hAnsi="Marianne" w:cs="Arial"/>
        </w:rPr>
        <w:tab/>
        <w:t>ont donné mandat au mandataire dans les conditions définies par les pouvoirs joints en annexe.</w:t>
      </w:r>
    </w:p>
    <w:p w14:paraId="420FC261" w14:textId="77777777" w:rsidR="002904AF" w:rsidRPr="0089056C" w:rsidRDefault="002904AF" w:rsidP="002904AF">
      <w:pPr>
        <w:tabs>
          <w:tab w:val="left" w:pos="851"/>
        </w:tabs>
        <w:ind w:left="1134" w:hanging="850"/>
        <w:rPr>
          <w:rFonts w:ascii="Marianne" w:hAnsi="Marianne" w:cs="Arial"/>
          <w:i/>
          <w:sz w:val="18"/>
          <w:szCs w:val="18"/>
        </w:rPr>
      </w:pPr>
    </w:p>
    <w:p w14:paraId="71A0C9E5" w14:textId="77777777" w:rsidR="001C733C" w:rsidRPr="0089056C" w:rsidRDefault="001C733C" w:rsidP="001C733C">
      <w:pPr>
        <w:tabs>
          <w:tab w:val="left" w:pos="851"/>
        </w:tabs>
        <w:rPr>
          <w:rFonts w:ascii="Marianne" w:hAnsi="Marianne" w:cs="Arial"/>
          <w:i/>
          <w:sz w:val="18"/>
          <w:szCs w:val="18"/>
        </w:rPr>
      </w:pPr>
    </w:p>
    <w:p w14:paraId="406E3B0C" w14:textId="77777777" w:rsidR="00036500" w:rsidRPr="0089056C" w:rsidRDefault="00FB3832" w:rsidP="006C4338">
      <w:pPr>
        <w:tabs>
          <w:tab w:val="left" w:pos="851"/>
        </w:tabs>
        <w:rPr>
          <w:rFonts w:ascii="Marianne" w:hAnsi="Marianne" w:cs="Arial"/>
          <w:i/>
          <w:sz w:val="18"/>
          <w:szCs w:val="18"/>
        </w:rPr>
      </w:pPr>
      <w:r w:rsidRPr="0089056C">
        <w:rPr>
          <w:rFonts w:ascii="Marianne" w:hAnsi="Marianne"/>
        </w:rPr>
        <w:fldChar w:fldCharType="begin">
          <w:ffData>
            <w:name w:val=""/>
            <w:enabled/>
            <w:calcOnExit w:val="0"/>
            <w:checkBox>
              <w:size w:val="20"/>
              <w:default w:val="0"/>
            </w:checkBox>
          </w:ffData>
        </w:fldChar>
      </w:r>
      <w:r w:rsidR="0021527A"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1527A" w:rsidRPr="0089056C">
        <w:rPr>
          <w:rFonts w:ascii="Marianne" w:hAnsi="Marianne"/>
        </w:rPr>
        <w:t xml:space="preserve"> </w:t>
      </w:r>
      <w:r w:rsidR="0021527A" w:rsidRPr="0089056C">
        <w:rPr>
          <w:rFonts w:ascii="Marianne" w:hAnsi="Marianne" w:cs="Arial"/>
        </w:rPr>
        <w:t>L</w:t>
      </w:r>
      <w:r w:rsidR="00036500" w:rsidRPr="0089056C">
        <w:rPr>
          <w:rFonts w:ascii="Marianne" w:hAnsi="Marianne" w:cs="Arial"/>
        </w:rPr>
        <w:t>es membres du groupement</w:t>
      </w:r>
      <w:r w:rsidR="00332B12" w:rsidRPr="0089056C">
        <w:rPr>
          <w:rFonts w:ascii="Marianne" w:hAnsi="Marianne" w:cs="Arial"/>
        </w:rPr>
        <w:t>, qui signent le présent acte d’engagement</w:t>
      </w:r>
      <w:r w:rsidR="00036500" w:rsidRPr="0089056C">
        <w:rPr>
          <w:rFonts w:ascii="Calibri" w:hAnsi="Calibri" w:cs="Calibri"/>
        </w:rPr>
        <w:t> </w:t>
      </w:r>
      <w:r w:rsidR="00036500" w:rsidRPr="0089056C">
        <w:rPr>
          <w:rFonts w:ascii="Marianne" w:hAnsi="Marianne" w:cs="Arial"/>
        </w:rPr>
        <w:t>:</w:t>
      </w:r>
    </w:p>
    <w:p w14:paraId="5FDC01B7" w14:textId="77777777" w:rsidR="00036500" w:rsidRPr="0089056C" w:rsidRDefault="00036500" w:rsidP="006F3DF9">
      <w:pPr>
        <w:tabs>
          <w:tab w:val="left" w:pos="851"/>
        </w:tabs>
        <w:rPr>
          <w:rFonts w:ascii="Marianne" w:hAnsi="Marianne" w:cs="Arial"/>
        </w:rPr>
      </w:pPr>
      <w:r w:rsidRPr="0089056C">
        <w:rPr>
          <w:rFonts w:ascii="Marianne" w:hAnsi="Marianne" w:cs="Arial"/>
          <w:i/>
          <w:sz w:val="18"/>
          <w:szCs w:val="18"/>
        </w:rPr>
        <w:t>(Cocher la case correspondante.)</w:t>
      </w:r>
    </w:p>
    <w:p w14:paraId="163AB8D4" w14:textId="77777777" w:rsidR="00036500" w:rsidRPr="0089056C" w:rsidRDefault="00036500" w:rsidP="005846FB">
      <w:pPr>
        <w:tabs>
          <w:tab w:val="left" w:pos="851"/>
        </w:tabs>
        <w:rPr>
          <w:rFonts w:ascii="Marianne" w:hAnsi="Marianne" w:cs="Arial"/>
        </w:rPr>
      </w:pPr>
    </w:p>
    <w:p w14:paraId="65D14D58" w14:textId="77777777" w:rsidR="00AE7831" w:rsidRPr="0089056C" w:rsidRDefault="00FB3832" w:rsidP="009B45B9">
      <w:pPr>
        <w:tabs>
          <w:tab w:val="left" w:pos="851"/>
        </w:tabs>
        <w:ind w:left="1701" w:hanging="850"/>
        <w:jc w:val="both"/>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00AE7831"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AE7831" w:rsidRPr="0089056C">
        <w:rPr>
          <w:rFonts w:ascii="Marianne" w:hAnsi="Marianne"/>
        </w:rPr>
        <w:tab/>
      </w:r>
      <w:r w:rsidR="00AE7831" w:rsidRPr="0089056C">
        <w:rPr>
          <w:rFonts w:ascii="Marianne" w:hAnsi="Marianne" w:cs="Arial"/>
        </w:rPr>
        <w:t>donnent mandat au mandataire, qui l’accepte, pour les représenter vis-à-vis de l’acheteur et pour coordonner l’ensemble des prestations</w:t>
      </w:r>
      <w:r w:rsidR="00AE7831" w:rsidRPr="0089056C">
        <w:rPr>
          <w:rFonts w:ascii="Calibri" w:hAnsi="Calibri" w:cs="Calibri"/>
        </w:rPr>
        <w:t> </w:t>
      </w:r>
      <w:r w:rsidR="00AE7831" w:rsidRPr="0089056C">
        <w:rPr>
          <w:rFonts w:ascii="Marianne" w:hAnsi="Marianne" w:cs="Arial"/>
        </w:rPr>
        <w:t>;</w:t>
      </w:r>
    </w:p>
    <w:p w14:paraId="299108E1" w14:textId="77777777" w:rsidR="00AE7831" w:rsidRPr="0089056C" w:rsidRDefault="00AE7831" w:rsidP="009B45B9">
      <w:pPr>
        <w:tabs>
          <w:tab w:val="left" w:pos="851"/>
        </w:tabs>
        <w:ind w:left="1701" w:hanging="850"/>
        <w:jc w:val="both"/>
        <w:rPr>
          <w:rFonts w:ascii="Marianne" w:hAnsi="Marianne"/>
        </w:rPr>
      </w:pPr>
    </w:p>
    <w:p w14:paraId="3C0E6665" w14:textId="77777777" w:rsidR="00036500" w:rsidRPr="0089056C" w:rsidRDefault="00FB3832" w:rsidP="009B45B9">
      <w:pPr>
        <w:tabs>
          <w:tab w:val="left" w:pos="851"/>
        </w:tabs>
        <w:ind w:left="1701" w:hanging="850"/>
        <w:jc w:val="both"/>
        <w:rPr>
          <w:rFonts w:ascii="Marianne" w:hAnsi="Marianne" w:cs="Arial"/>
          <w:iCs/>
        </w:rPr>
      </w:pPr>
      <w:r w:rsidRPr="0089056C">
        <w:rPr>
          <w:rFonts w:ascii="Marianne" w:hAnsi="Marianne"/>
        </w:rPr>
        <w:fldChar w:fldCharType="begin">
          <w:ffData>
            <w:name w:val=""/>
            <w:enabled/>
            <w:calcOnExit w:val="0"/>
            <w:checkBox>
              <w:size w:val="20"/>
              <w:default w:val="0"/>
            </w:checkBox>
          </w:ffData>
        </w:fldChar>
      </w:r>
      <w:r w:rsidR="00036500"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036500" w:rsidRPr="0089056C">
        <w:rPr>
          <w:rFonts w:ascii="Marianne" w:hAnsi="Marianne" w:cs="Arial"/>
        </w:rPr>
        <w:tab/>
        <w:t xml:space="preserve">donnent mandat au mandataire, qui l’accepte, pour signer, en leur nom et pour leur compte, </w:t>
      </w:r>
      <w:r w:rsidR="004A7169" w:rsidRPr="0089056C">
        <w:rPr>
          <w:rFonts w:ascii="Marianne" w:hAnsi="Marianne" w:cs="Arial"/>
        </w:rPr>
        <w:t>les</w:t>
      </w:r>
      <w:r w:rsidR="00036500" w:rsidRPr="0089056C">
        <w:rPr>
          <w:rFonts w:ascii="Marianne" w:hAnsi="Marianne" w:cs="Arial"/>
        </w:rPr>
        <w:t xml:space="preserve"> modifications ultérieures du marché ou de l’accord-cadre</w:t>
      </w:r>
      <w:r w:rsidR="00036500" w:rsidRPr="0089056C">
        <w:rPr>
          <w:rFonts w:ascii="Calibri" w:hAnsi="Calibri" w:cs="Calibri"/>
        </w:rPr>
        <w:t> </w:t>
      </w:r>
      <w:r w:rsidR="00036500" w:rsidRPr="0089056C">
        <w:rPr>
          <w:rFonts w:ascii="Marianne" w:hAnsi="Marianne" w:cs="Arial"/>
        </w:rPr>
        <w:t>;</w:t>
      </w:r>
    </w:p>
    <w:p w14:paraId="0F7B158C" w14:textId="77777777" w:rsidR="00036500" w:rsidRPr="0089056C" w:rsidRDefault="00036500" w:rsidP="006C4338">
      <w:pPr>
        <w:tabs>
          <w:tab w:val="left" w:pos="851"/>
        </w:tabs>
        <w:rPr>
          <w:rFonts w:ascii="Marianne" w:hAnsi="Marianne" w:cs="Arial"/>
          <w:iCs/>
        </w:rPr>
      </w:pPr>
    </w:p>
    <w:p w14:paraId="7FF66210" w14:textId="77777777" w:rsidR="00036500" w:rsidRPr="0089056C" w:rsidRDefault="00844DAA" w:rsidP="009B45B9">
      <w:pPr>
        <w:tabs>
          <w:tab w:val="left" w:pos="851"/>
        </w:tabs>
        <w:ind w:left="1134" w:hanging="850"/>
        <w:rPr>
          <w:rFonts w:ascii="Marianne" w:hAnsi="Marianne" w:cs="Arial"/>
          <w:i/>
          <w:sz w:val="18"/>
          <w:szCs w:val="18"/>
        </w:rPr>
      </w:pPr>
      <w:r w:rsidRPr="0089056C">
        <w:rPr>
          <w:rFonts w:ascii="Marianne" w:hAnsi="Marianne"/>
        </w:rPr>
        <w:tab/>
      </w:r>
      <w:r w:rsidR="00FB3832" w:rsidRPr="0089056C">
        <w:rPr>
          <w:rFonts w:ascii="Marianne" w:hAnsi="Marianne"/>
        </w:rPr>
        <w:fldChar w:fldCharType="begin">
          <w:ffData>
            <w:name w:val=""/>
            <w:enabled/>
            <w:calcOnExit w:val="0"/>
            <w:checkBox>
              <w:size w:val="20"/>
              <w:default w:val="0"/>
            </w:checkBox>
          </w:ffData>
        </w:fldChar>
      </w:r>
      <w:r w:rsidR="00036500" w:rsidRPr="0089056C">
        <w:rPr>
          <w:rFonts w:ascii="Marianne" w:hAnsi="Marianne"/>
        </w:rPr>
        <w:instrText xml:space="preserve"> FORMCHECKBOX </w:instrText>
      </w:r>
      <w:r w:rsidR="00FB3832" w:rsidRPr="0089056C">
        <w:rPr>
          <w:rFonts w:ascii="Marianne" w:hAnsi="Marianne"/>
        </w:rPr>
      </w:r>
      <w:r w:rsidR="00FB3832" w:rsidRPr="0089056C">
        <w:rPr>
          <w:rFonts w:ascii="Marianne" w:hAnsi="Marianne"/>
        </w:rPr>
        <w:fldChar w:fldCharType="separate"/>
      </w:r>
      <w:r w:rsidR="00FB3832" w:rsidRPr="0089056C">
        <w:rPr>
          <w:rFonts w:ascii="Marianne" w:hAnsi="Marianne"/>
        </w:rPr>
        <w:fldChar w:fldCharType="end"/>
      </w:r>
      <w:r w:rsidR="00036500" w:rsidRPr="0089056C">
        <w:rPr>
          <w:rFonts w:ascii="Marianne" w:hAnsi="Marianne" w:cs="Arial"/>
          <w:i/>
          <w:iCs/>
        </w:rPr>
        <w:t xml:space="preserve"> </w:t>
      </w:r>
      <w:r w:rsidR="00036500" w:rsidRPr="0089056C">
        <w:rPr>
          <w:rFonts w:ascii="Marianne" w:hAnsi="Marianne" w:cs="Arial"/>
        </w:rPr>
        <w:tab/>
        <w:t>donnent mandat au mandataire dans les conditions définies ci-dessous</w:t>
      </w:r>
      <w:r w:rsidRPr="0089056C">
        <w:rPr>
          <w:rFonts w:ascii="Calibri" w:hAnsi="Calibri" w:cs="Calibri"/>
        </w:rPr>
        <w:t> </w:t>
      </w:r>
      <w:r w:rsidRPr="0089056C">
        <w:rPr>
          <w:rFonts w:ascii="Marianne" w:hAnsi="Marianne" w:cs="Arial"/>
        </w:rPr>
        <w:t>:</w:t>
      </w:r>
    </w:p>
    <w:p w14:paraId="2A1D0796" w14:textId="77777777" w:rsidR="00036500" w:rsidRPr="0089056C" w:rsidRDefault="00844DAA" w:rsidP="009B45B9">
      <w:pPr>
        <w:tabs>
          <w:tab w:val="left" w:pos="851"/>
        </w:tabs>
        <w:ind w:left="1134" w:hanging="850"/>
        <w:rPr>
          <w:rFonts w:ascii="Marianne" w:hAnsi="Marianne" w:cs="Arial"/>
        </w:rPr>
      </w:pPr>
      <w:r w:rsidRPr="0089056C">
        <w:rPr>
          <w:rFonts w:ascii="Marianne" w:hAnsi="Marianne" w:cs="Arial"/>
          <w:i/>
          <w:sz w:val="18"/>
          <w:szCs w:val="18"/>
        </w:rPr>
        <w:tab/>
      </w:r>
      <w:r w:rsidRPr="0089056C">
        <w:rPr>
          <w:rFonts w:ascii="Marianne" w:hAnsi="Marianne" w:cs="Arial"/>
          <w:i/>
          <w:sz w:val="18"/>
          <w:szCs w:val="18"/>
        </w:rPr>
        <w:tab/>
      </w:r>
      <w:r w:rsidRPr="0089056C">
        <w:rPr>
          <w:rFonts w:ascii="Marianne" w:hAnsi="Marianne" w:cs="Arial"/>
          <w:i/>
          <w:sz w:val="18"/>
          <w:szCs w:val="18"/>
        </w:rPr>
        <w:tab/>
      </w:r>
      <w:r w:rsidR="00036500" w:rsidRPr="0089056C">
        <w:rPr>
          <w:rFonts w:ascii="Marianne" w:hAnsi="Marianne" w:cs="Arial"/>
          <w:i/>
          <w:sz w:val="18"/>
          <w:szCs w:val="18"/>
        </w:rPr>
        <w:t>(Donner des précisions sur l’étendue du mandat.)</w:t>
      </w:r>
    </w:p>
    <w:p w14:paraId="36B8BE10" w14:textId="77777777" w:rsidR="009B1CD0" w:rsidRPr="0089056C" w:rsidRDefault="009B1CD0" w:rsidP="006C4338">
      <w:pPr>
        <w:tabs>
          <w:tab w:val="left" w:pos="851"/>
        </w:tabs>
        <w:rPr>
          <w:rFonts w:ascii="Marianne" w:hAnsi="Marianne" w:cs="Arial"/>
        </w:rPr>
      </w:pPr>
    </w:p>
    <w:p w14:paraId="68604AF8" w14:textId="77777777" w:rsidR="0021527A" w:rsidRPr="0089056C" w:rsidRDefault="0021527A" w:rsidP="005846FB">
      <w:pPr>
        <w:tabs>
          <w:tab w:val="left" w:pos="851"/>
        </w:tabs>
        <w:rPr>
          <w:rFonts w:ascii="Marianne" w:hAnsi="Marianne" w:cs="Arial"/>
        </w:rPr>
      </w:pPr>
    </w:p>
    <w:p w14:paraId="51290028" w14:textId="77777777" w:rsidR="009B1CD0" w:rsidRPr="0089056C" w:rsidRDefault="009B1CD0" w:rsidP="005846FB">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9056C" w14:paraId="7C55D084" w14:textId="77777777" w:rsidTr="00B054DA">
        <w:tc>
          <w:tcPr>
            <w:tcW w:w="4644" w:type="dxa"/>
            <w:tcBorders>
              <w:top w:val="single" w:sz="4" w:space="0" w:color="000000"/>
              <w:left w:val="single" w:sz="4" w:space="0" w:color="000000"/>
              <w:bottom w:val="single" w:sz="4" w:space="0" w:color="000000"/>
            </w:tcBorders>
            <w:vAlign w:val="center"/>
          </w:tcPr>
          <w:p w14:paraId="2CF7E63C"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Nom, prénom et qualité</w:t>
            </w:r>
          </w:p>
          <w:p w14:paraId="3D484E42"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du signataire (*)</w:t>
            </w:r>
          </w:p>
        </w:tc>
        <w:tc>
          <w:tcPr>
            <w:tcW w:w="2694" w:type="dxa"/>
            <w:tcBorders>
              <w:top w:val="single" w:sz="4" w:space="0" w:color="000000"/>
              <w:left w:val="single" w:sz="4" w:space="0" w:color="000000"/>
              <w:bottom w:val="single" w:sz="4" w:space="0" w:color="000000"/>
            </w:tcBorders>
            <w:vAlign w:val="center"/>
          </w:tcPr>
          <w:p w14:paraId="19EF183D"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481A2F9" w14:textId="77777777" w:rsidR="00332B12" w:rsidRPr="0089056C" w:rsidRDefault="00332B12" w:rsidP="00B054DA">
            <w:pPr>
              <w:tabs>
                <w:tab w:val="left" w:pos="851"/>
              </w:tabs>
              <w:jc w:val="center"/>
              <w:rPr>
                <w:rFonts w:ascii="Marianne" w:hAnsi="Marianne" w:cs="Arial"/>
                <w:b/>
                <w:bCs/>
              </w:rPr>
            </w:pPr>
            <w:r w:rsidRPr="0089056C">
              <w:rPr>
                <w:rFonts w:ascii="Marianne" w:hAnsi="Marianne" w:cs="Arial"/>
                <w:b/>
                <w:bCs/>
              </w:rPr>
              <w:t>Signature</w:t>
            </w:r>
          </w:p>
        </w:tc>
      </w:tr>
      <w:tr w:rsidR="00332B12" w:rsidRPr="0089056C" w14:paraId="17E991BD" w14:textId="77777777" w:rsidTr="00B054DA">
        <w:trPr>
          <w:trHeight w:val="1021"/>
        </w:trPr>
        <w:tc>
          <w:tcPr>
            <w:tcW w:w="4644" w:type="dxa"/>
            <w:tcBorders>
              <w:top w:val="single" w:sz="4" w:space="0" w:color="000000"/>
              <w:left w:val="single" w:sz="4" w:space="0" w:color="000000"/>
            </w:tcBorders>
            <w:shd w:val="clear" w:color="auto" w:fill="CCFFFF"/>
          </w:tcPr>
          <w:p w14:paraId="032D62A6" w14:textId="77777777" w:rsidR="00332B12" w:rsidRPr="0089056C"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7F2E362B" w14:textId="77777777" w:rsidR="00332B12" w:rsidRPr="0089056C"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2AE114D9" w14:textId="77777777" w:rsidR="00332B12" w:rsidRPr="0089056C" w:rsidRDefault="00332B12" w:rsidP="00B054DA">
            <w:pPr>
              <w:tabs>
                <w:tab w:val="left" w:pos="851"/>
              </w:tabs>
              <w:snapToGrid w:val="0"/>
              <w:jc w:val="both"/>
              <w:rPr>
                <w:rFonts w:ascii="Marianne" w:hAnsi="Marianne" w:cs="Arial"/>
                <w:b/>
                <w:bCs/>
              </w:rPr>
            </w:pPr>
          </w:p>
        </w:tc>
      </w:tr>
      <w:tr w:rsidR="00332B12" w:rsidRPr="0089056C" w14:paraId="180A0FAD" w14:textId="77777777" w:rsidTr="00B054DA">
        <w:trPr>
          <w:trHeight w:val="1021"/>
        </w:trPr>
        <w:tc>
          <w:tcPr>
            <w:tcW w:w="4644" w:type="dxa"/>
            <w:tcBorders>
              <w:left w:val="single" w:sz="4" w:space="0" w:color="000000"/>
            </w:tcBorders>
          </w:tcPr>
          <w:p w14:paraId="7688CF61" w14:textId="77777777" w:rsidR="00332B12" w:rsidRPr="0089056C"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tcPr>
          <w:p w14:paraId="7988C6A1" w14:textId="77777777" w:rsidR="00332B12" w:rsidRPr="0089056C"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tcPr>
          <w:p w14:paraId="0F38FB36" w14:textId="77777777" w:rsidR="00332B12" w:rsidRPr="0089056C" w:rsidRDefault="00332B12" w:rsidP="00B054DA">
            <w:pPr>
              <w:tabs>
                <w:tab w:val="left" w:pos="851"/>
              </w:tabs>
              <w:snapToGrid w:val="0"/>
              <w:jc w:val="both"/>
              <w:rPr>
                <w:rFonts w:ascii="Marianne" w:hAnsi="Marianne" w:cs="Arial"/>
                <w:b/>
                <w:bCs/>
              </w:rPr>
            </w:pPr>
          </w:p>
        </w:tc>
      </w:tr>
      <w:tr w:rsidR="00332B12" w:rsidRPr="0089056C" w14:paraId="480B6E90" w14:textId="77777777" w:rsidTr="00B054DA">
        <w:trPr>
          <w:trHeight w:val="1021"/>
        </w:trPr>
        <w:tc>
          <w:tcPr>
            <w:tcW w:w="4644" w:type="dxa"/>
            <w:tcBorders>
              <w:left w:val="single" w:sz="4" w:space="0" w:color="000000"/>
              <w:bottom w:val="single" w:sz="4" w:space="0" w:color="000000"/>
            </w:tcBorders>
            <w:shd w:val="clear" w:color="auto" w:fill="CCFFFF"/>
          </w:tcPr>
          <w:p w14:paraId="55081725" w14:textId="77777777" w:rsidR="00332B12" w:rsidRPr="0089056C"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326CC23B" w14:textId="77777777" w:rsidR="00332B12" w:rsidRPr="0089056C"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11641878" w14:textId="77777777" w:rsidR="00332B12" w:rsidRPr="0089056C" w:rsidRDefault="00332B12" w:rsidP="00B054DA">
            <w:pPr>
              <w:tabs>
                <w:tab w:val="left" w:pos="851"/>
              </w:tabs>
              <w:snapToGrid w:val="0"/>
              <w:jc w:val="both"/>
              <w:rPr>
                <w:rFonts w:ascii="Marianne" w:hAnsi="Marianne" w:cs="Arial"/>
                <w:b/>
                <w:bCs/>
              </w:rPr>
            </w:pPr>
          </w:p>
        </w:tc>
      </w:tr>
    </w:tbl>
    <w:p w14:paraId="799D6246" w14:textId="77777777" w:rsidR="00332B12" w:rsidRPr="0089056C" w:rsidRDefault="00332B12" w:rsidP="00332B12">
      <w:pPr>
        <w:tabs>
          <w:tab w:val="left" w:pos="851"/>
        </w:tabs>
        <w:jc w:val="both"/>
        <w:rPr>
          <w:rFonts w:ascii="Marianne" w:hAnsi="Marianne" w:cs="Arial"/>
        </w:rPr>
      </w:pPr>
      <w:r w:rsidRPr="0089056C">
        <w:rPr>
          <w:rFonts w:ascii="Marianne" w:hAnsi="Marianne" w:cs="Arial"/>
          <w:sz w:val="18"/>
          <w:szCs w:val="18"/>
        </w:rPr>
        <w:t>(*) Le signataire doit avoir le pouvoir d’engager la personne qu’il représente.</w:t>
      </w:r>
    </w:p>
    <w:p w14:paraId="25D02113" w14:textId="77777777" w:rsidR="009B1CD0" w:rsidRPr="0089056C" w:rsidRDefault="009B1CD0" w:rsidP="006C4338">
      <w:pPr>
        <w:tabs>
          <w:tab w:val="left" w:pos="851"/>
        </w:tabs>
        <w:rPr>
          <w:rFonts w:ascii="Marianne" w:hAnsi="Marianne" w:cs="Arial"/>
        </w:rPr>
      </w:pPr>
    </w:p>
    <w:p w14:paraId="3C91A34E" w14:textId="77777777" w:rsidR="009B1CD0" w:rsidRPr="0089056C" w:rsidRDefault="009B1CD0" w:rsidP="006C4338">
      <w:pPr>
        <w:tabs>
          <w:tab w:val="left" w:pos="851"/>
        </w:tabs>
        <w:rPr>
          <w:rFonts w:ascii="Marianne" w:hAnsi="Marianne" w:cs="Arial"/>
        </w:rPr>
      </w:pPr>
    </w:p>
    <w:p w14:paraId="3A32B32A" w14:textId="77777777" w:rsidR="009B1CD0" w:rsidRPr="0089056C" w:rsidRDefault="009B1CD0" w:rsidP="005846FB">
      <w:pPr>
        <w:tabs>
          <w:tab w:val="left" w:pos="851"/>
        </w:tabs>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9056C" w14:paraId="747018A6" w14:textId="77777777">
        <w:tc>
          <w:tcPr>
            <w:tcW w:w="10277" w:type="dxa"/>
            <w:shd w:val="clear" w:color="auto" w:fill="66CCFF"/>
          </w:tcPr>
          <w:p w14:paraId="46102534" w14:textId="77777777" w:rsidR="009B1CD0" w:rsidRPr="0089056C" w:rsidRDefault="009B1CD0" w:rsidP="009213C7">
            <w:pPr>
              <w:pStyle w:val="Titre4"/>
              <w:tabs>
                <w:tab w:val="left" w:pos="851"/>
              </w:tabs>
              <w:rPr>
                <w:rFonts w:ascii="Marianne" w:hAnsi="Marianne"/>
              </w:rPr>
            </w:pPr>
            <w:r w:rsidRPr="0089056C">
              <w:rPr>
                <w:rFonts w:ascii="Marianne" w:hAnsi="Marianne"/>
                <w:sz w:val="22"/>
                <w:szCs w:val="22"/>
              </w:rPr>
              <w:t xml:space="preserve">D - Identification </w:t>
            </w:r>
            <w:r w:rsidR="009213C7" w:rsidRPr="0089056C">
              <w:rPr>
                <w:rFonts w:ascii="Marianne" w:hAnsi="Marianne"/>
                <w:sz w:val="22"/>
                <w:szCs w:val="22"/>
              </w:rPr>
              <w:t>du pouvoir adjudicateur (ou de l’entité adjudicatrice)</w:t>
            </w:r>
          </w:p>
        </w:tc>
      </w:tr>
    </w:tbl>
    <w:p w14:paraId="0B6E9391" w14:textId="77777777" w:rsidR="009B1CD0" w:rsidRPr="0089056C" w:rsidRDefault="009B1CD0" w:rsidP="006C4338">
      <w:pPr>
        <w:tabs>
          <w:tab w:val="left" w:pos="851"/>
        </w:tabs>
        <w:rPr>
          <w:rFonts w:ascii="Marianne" w:hAnsi="Marianne"/>
        </w:rPr>
      </w:pPr>
    </w:p>
    <w:p w14:paraId="2C1FCD83" w14:textId="77777777" w:rsidR="009B1CD0" w:rsidRPr="0089056C" w:rsidRDefault="009B1CD0" w:rsidP="006C4338">
      <w:pPr>
        <w:tabs>
          <w:tab w:val="left" w:pos="851"/>
        </w:tabs>
        <w:rPr>
          <w:rFonts w:ascii="Marianne" w:hAnsi="Marianne"/>
        </w:rPr>
      </w:pPr>
    </w:p>
    <w:p w14:paraId="5B1BD808" w14:textId="77777777" w:rsidR="009B1CD0" w:rsidRPr="0089056C" w:rsidRDefault="009B1CD0" w:rsidP="006F3DF9">
      <w:pPr>
        <w:pStyle w:val="Titre1"/>
        <w:tabs>
          <w:tab w:val="left" w:pos="567"/>
          <w:tab w:val="left" w:pos="851"/>
        </w:tabs>
        <w:ind w:left="0"/>
        <w:jc w:val="both"/>
        <w:rPr>
          <w:rFonts w:ascii="Marianne" w:hAnsi="Marianne" w:cs="Arial"/>
          <w:b w:val="0"/>
          <w:bCs/>
          <w:i/>
          <w:iCs/>
          <w:sz w:val="18"/>
          <w:szCs w:val="18"/>
        </w:rPr>
      </w:pPr>
      <w:r w:rsidRPr="0089056C">
        <w:rPr>
          <w:rFonts w:ascii="Marianne" w:eastAsia="Wingdings" w:hAnsi="Marianne" w:cs="Wingdings"/>
          <w:b w:val="0"/>
          <w:color w:val="66CCFF"/>
          <w:spacing w:val="-10"/>
        </w:rPr>
        <w:t></w:t>
      </w:r>
      <w:r w:rsidRPr="0089056C">
        <w:rPr>
          <w:rFonts w:ascii="Marianne" w:eastAsia="Arial" w:hAnsi="Marianne" w:cs="Arial"/>
          <w:spacing w:val="-10"/>
        </w:rPr>
        <w:t xml:space="preserve">  </w:t>
      </w:r>
      <w:r w:rsidRPr="0089056C">
        <w:rPr>
          <w:rFonts w:ascii="Marianne" w:hAnsi="Marianne" w:cs="Arial"/>
          <w:b w:val="0"/>
          <w:bCs/>
          <w:iCs/>
        </w:rPr>
        <w:t xml:space="preserve">Désignation </w:t>
      </w:r>
      <w:r w:rsidR="001C40C0" w:rsidRPr="0089056C">
        <w:rPr>
          <w:rFonts w:ascii="Marianne" w:hAnsi="Marianne" w:cs="Arial"/>
          <w:b w:val="0"/>
          <w:bCs/>
          <w:iCs/>
        </w:rPr>
        <w:t>d</w:t>
      </w:r>
      <w:r w:rsidR="009213C7" w:rsidRPr="0089056C">
        <w:rPr>
          <w:rFonts w:ascii="Marianne" w:hAnsi="Marianne" w:cs="Arial"/>
          <w:b w:val="0"/>
          <w:bCs/>
          <w:iCs/>
        </w:rPr>
        <w:t>u pouvoir</w:t>
      </w:r>
      <w:r w:rsidRPr="0089056C">
        <w:rPr>
          <w:rFonts w:ascii="Calibri" w:hAnsi="Calibri" w:cs="Calibri"/>
          <w:b w:val="0"/>
          <w:bCs/>
          <w:iCs/>
        </w:rPr>
        <w:t> </w:t>
      </w:r>
      <w:r w:rsidR="009213C7" w:rsidRPr="0089056C">
        <w:rPr>
          <w:rFonts w:ascii="Marianne" w:hAnsi="Marianne" w:cs="Arial"/>
          <w:b w:val="0"/>
          <w:bCs/>
          <w:iCs/>
        </w:rPr>
        <w:t>adjudicateur</w:t>
      </w:r>
      <w:r w:rsidRPr="0089056C">
        <w:rPr>
          <w:rFonts w:ascii="Marianne" w:hAnsi="Marianne" w:cs="Arial"/>
          <w:b w:val="0"/>
          <w:bCs/>
          <w:iCs/>
        </w:rPr>
        <w:t>:</w:t>
      </w:r>
    </w:p>
    <w:p w14:paraId="563B82A5" w14:textId="77777777" w:rsidR="009B1CD0" w:rsidRPr="0089056C" w:rsidRDefault="009B1CD0" w:rsidP="005846FB">
      <w:pPr>
        <w:pStyle w:val="Titre1"/>
        <w:tabs>
          <w:tab w:val="left" w:pos="851"/>
        </w:tabs>
        <w:ind w:left="0"/>
        <w:jc w:val="both"/>
        <w:rPr>
          <w:rFonts w:ascii="Marianne" w:hAnsi="Marianne" w:cs="Arial"/>
        </w:rPr>
      </w:pPr>
      <w:r w:rsidRPr="0089056C">
        <w:rPr>
          <w:rFonts w:ascii="Marianne" w:hAnsi="Marianne" w:cs="Arial"/>
          <w:b w:val="0"/>
          <w:bCs/>
          <w:i/>
          <w:iCs/>
          <w:sz w:val="18"/>
          <w:szCs w:val="18"/>
        </w:rPr>
        <w:t xml:space="preserve">(Reprendre le contenu de la mention figurant dans l’avis d’appel public à la concurrence ou </w:t>
      </w:r>
      <w:r w:rsidR="009213C7" w:rsidRPr="0089056C">
        <w:rPr>
          <w:rFonts w:ascii="Marianne" w:hAnsi="Marianne" w:cs="Arial"/>
          <w:b w:val="0"/>
          <w:bCs/>
          <w:i/>
          <w:iCs/>
          <w:sz w:val="18"/>
          <w:szCs w:val="18"/>
        </w:rPr>
        <w:t>la lettre de consultation)</w:t>
      </w:r>
    </w:p>
    <w:p w14:paraId="440FE8AE" w14:textId="77777777" w:rsidR="009B1CD0" w:rsidRPr="0089056C" w:rsidRDefault="009B1CD0" w:rsidP="009B45B9">
      <w:pPr>
        <w:pStyle w:val="Titre1"/>
        <w:tabs>
          <w:tab w:val="left" w:pos="851"/>
        </w:tabs>
        <w:ind w:left="0"/>
        <w:jc w:val="both"/>
        <w:rPr>
          <w:rFonts w:ascii="Marianne" w:hAnsi="Marianne" w:cs="Arial"/>
        </w:rPr>
      </w:pPr>
    </w:p>
    <w:p w14:paraId="315E34E7" w14:textId="77777777" w:rsidR="009213C7" w:rsidRPr="0089056C" w:rsidRDefault="009213C7" w:rsidP="009213C7">
      <w:pPr>
        <w:pStyle w:val="En-tte"/>
        <w:numPr>
          <w:ilvl w:val="0"/>
          <w:numId w:val="1"/>
        </w:numPr>
        <w:tabs>
          <w:tab w:val="clear" w:pos="4536"/>
          <w:tab w:val="clear" w:pos="9072"/>
        </w:tabs>
        <w:jc w:val="both"/>
        <w:rPr>
          <w:rFonts w:ascii="Marianne" w:hAnsi="Marianne" w:cs="Arial"/>
          <w:b/>
        </w:rPr>
      </w:pPr>
      <w:r w:rsidRPr="0089056C">
        <w:rPr>
          <w:rFonts w:ascii="Marianne" w:hAnsi="Marianne" w:cs="Arial"/>
          <w:b/>
        </w:rPr>
        <w:t>INERIS</w:t>
      </w:r>
    </w:p>
    <w:p w14:paraId="062045A8" w14:textId="77777777" w:rsidR="009213C7" w:rsidRPr="0089056C" w:rsidRDefault="009213C7" w:rsidP="009213C7">
      <w:pPr>
        <w:pStyle w:val="En-tte"/>
        <w:numPr>
          <w:ilvl w:val="0"/>
          <w:numId w:val="1"/>
        </w:numPr>
        <w:tabs>
          <w:tab w:val="clear" w:pos="4536"/>
          <w:tab w:val="clear" w:pos="9072"/>
        </w:tabs>
        <w:jc w:val="both"/>
        <w:rPr>
          <w:rFonts w:ascii="Marianne" w:hAnsi="Marianne" w:cs="Arial"/>
          <w:b/>
        </w:rPr>
      </w:pPr>
      <w:r w:rsidRPr="0089056C">
        <w:rPr>
          <w:rFonts w:ascii="Marianne" w:hAnsi="Marianne" w:cs="Arial"/>
          <w:b/>
        </w:rPr>
        <w:t>Parc Technologique ALATA</w:t>
      </w:r>
    </w:p>
    <w:p w14:paraId="1F1CF94D" w14:textId="77777777" w:rsidR="009213C7" w:rsidRPr="0089056C" w:rsidRDefault="009213C7" w:rsidP="009213C7">
      <w:pPr>
        <w:pStyle w:val="En-tte"/>
        <w:numPr>
          <w:ilvl w:val="0"/>
          <w:numId w:val="1"/>
        </w:numPr>
        <w:tabs>
          <w:tab w:val="clear" w:pos="4536"/>
          <w:tab w:val="clear" w:pos="9072"/>
        </w:tabs>
        <w:jc w:val="both"/>
        <w:rPr>
          <w:rFonts w:ascii="Marianne" w:hAnsi="Marianne" w:cs="Arial"/>
          <w:b/>
        </w:rPr>
      </w:pPr>
      <w:r w:rsidRPr="0089056C">
        <w:rPr>
          <w:rFonts w:ascii="Marianne" w:hAnsi="Marianne" w:cs="Arial"/>
          <w:b/>
        </w:rPr>
        <w:t>60550 VERNEUIL-EN-HALATTE</w:t>
      </w:r>
    </w:p>
    <w:p w14:paraId="3594CC73" w14:textId="77777777" w:rsidR="009213C7" w:rsidRPr="0089056C" w:rsidRDefault="009213C7" w:rsidP="009213C7">
      <w:pPr>
        <w:pStyle w:val="En-tte"/>
        <w:numPr>
          <w:ilvl w:val="0"/>
          <w:numId w:val="1"/>
        </w:numPr>
        <w:tabs>
          <w:tab w:val="clear" w:pos="4536"/>
          <w:tab w:val="clear" w:pos="9072"/>
        </w:tabs>
        <w:jc w:val="both"/>
        <w:rPr>
          <w:rFonts w:ascii="Marianne" w:hAnsi="Marianne" w:cs="Arial"/>
          <w:b/>
        </w:rPr>
      </w:pPr>
      <w:r w:rsidRPr="0089056C">
        <w:rPr>
          <w:rFonts w:ascii="Marianne" w:hAnsi="Marianne" w:cs="Arial"/>
          <w:b/>
        </w:rPr>
        <w:t>FRANCE</w:t>
      </w:r>
    </w:p>
    <w:p w14:paraId="7E6A309F" w14:textId="77777777" w:rsidR="009B1CD0" w:rsidRPr="0089056C" w:rsidRDefault="009B1CD0" w:rsidP="005846FB">
      <w:pPr>
        <w:pStyle w:val="En-tte"/>
        <w:tabs>
          <w:tab w:val="clear" w:pos="4536"/>
          <w:tab w:val="clear" w:pos="9072"/>
          <w:tab w:val="left" w:pos="851"/>
        </w:tabs>
        <w:jc w:val="both"/>
        <w:rPr>
          <w:rFonts w:ascii="Marianne" w:hAnsi="Marianne" w:cs="Arial"/>
        </w:rPr>
      </w:pPr>
    </w:p>
    <w:p w14:paraId="673B1AE3" w14:textId="77777777" w:rsidR="009B1CD0" w:rsidRPr="0089056C" w:rsidRDefault="009B1CD0" w:rsidP="00710FD6">
      <w:pPr>
        <w:tabs>
          <w:tab w:val="left" w:pos="426"/>
          <w:tab w:val="left" w:pos="851"/>
          <w:tab w:val="left" w:pos="5103"/>
        </w:tabs>
        <w:jc w:val="both"/>
        <w:rPr>
          <w:rFonts w:ascii="Marianne" w:hAnsi="Marianne" w:cs="Arial"/>
          <w:i/>
          <w:sz w:val="18"/>
          <w:szCs w:val="18"/>
        </w:rPr>
      </w:pPr>
      <w:r w:rsidRPr="0089056C">
        <w:rPr>
          <w:rFonts w:ascii="Marianne" w:eastAsia="Wingdings" w:hAnsi="Marianne" w:cs="Wingdings"/>
          <w:b/>
          <w:color w:val="66CCFF"/>
          <w:spacing w:val="-10"/>
        </w:rPr>
        <w:t></w:t>
      </w:r>
      <w:r w:rsidRPr="0089056C">
        <w:rPr>
          <w:rFonts w:ascii="Marianne" w:eastAsia="Arial" w:hAnsi="Marianne" w:cs="Arial"/>
          <w:b/>
          <w:spacing w:val="-10"/>
        </w:rPr>
        <w:t xml:space="preserve">  </w:t>
      </w:r>
      <w:r w:rsidRPr="0089056C">
        <w:rPr>
          <w:rFonts w:ascii="Marianne" w:hAnsi="Marianne" w:cs="Arial"/>
        </w:rPr>
        <w:t>Nom, prénom, qualité du signataire du marché ou de l’accord-cadre</w:t>
      </w:r>
      <w:r w:rsidRPr="0089056C">
        <w:rPr>
          <w:rFonts w:ascii="Calibri" w:hAnsi="Calibri" w:cs="Calibri"/>
        </w:rPr>
        <w:t> </w:t>
      </w:r>
      <w:r w:rsidRPr="0089056C">
        <w:rPr>
          <w:rFonts w:ascii="Marianne" w:hAnsi="Marianne" w:cs="Arial"/>
        </w:rPr>
        <w:t>:</w:t>
      </w:r>
    </w:p>
    <w:p w14:paraId="618365CE" w14:textId="77777777" w:rsidR="009B1CD0" w:rsidRPr="0089056C" w:rsidRDefault="009B1CD0" w:rsidP="00E47798">
      <w:pPr>
        <w:tabs>
          <w:tab w:val="left" w:pos="851"/>
        </w:tabs>
        <w:jc w:val="both"/>
        <w:rPr>
          <w:rFonts w:ascii="Marianne" w:hAnsi="Marianne" w:cs="Arial"/>
        </w:rPr>
      </w:pPr>
      <w:r w:rsidRPr="0089056C">
        <w:rPr>
          <w:rFonts w:ascii="Marianne" w:hAnsi="Marianne" w:cs="Arial"/>
          <w:i/>
          <w:sz w:val="18"/>
          <w:szCs w:val="18"/>
        </w:rPr>
        <w:t>(Le signataire doit avoir le pouvoir d’engager la personne qu’il représente.)</w:t>
      </w:r>
    </w:p>
    <w:p w14:paraId="00E9B349" w14:textId="77777777" w:rsidR="009213C7" w:rsidRPr="0089056C" w:rsidRDefault="009213C7" w:rsidP="00934503">
      <w:pPr>
        <w:tabs>
          <w:tab w:val="left" w:pos="851"/>
        </w:tabs>
        <w:jc w:val="both"/>
        <w:rPr>
          <w:rFonts w:ascii="Marianne" w:hAnsi="Marianne" w:cs="Arial"/>
        </w:rPr>
      </w:pPr>
    </w:p>
    <w:p w14:paraId="208F975E" w14:textId="77777777" w:rsidR="009B1CD0" w:rsidRPr="0089056C" w:rsidRDefault="009B1CD0" w:rsidP="00CD46CC">
      <w:pPr>
        <w:tabs>
          <w:tab w:val="left" w:pos="851"/>
        </w:tabs>
        <w:jc w:val="both"/>
        <w:rPr>
          <w:rFonts w:ascii="Marianne" w:hAnsi="Marianne" w:cs="Arial"/>
        </w:rPr>
      </w:pPr>
    </w:p>
    <w:p w14:paraId="3FAEAC32" w14:textId="77777777" w:rsidR="009B1CD0" w:rsidRPr="0089056C" w:rsidRDefault="009213C7" w:rsidP="009B45B9">
      <w:pPr>
        <w:tabs>
          <w:tab w:val="left" w:pos="851"/>
        </w:tabs>
        <w:jc w:val="both"/>
        <w:rPr>
          <w:rFonts w:ascii="Marianne" w:hAnsi="Marianne" w:cs="Arial"/>
        </w:rPr>
      </w:pPr>
      <w:r w:rsidRPr="0089056C">
        <w:rPr>
          <w:rFonts w:ascii="Marianne" w:hAnsi="Marianne" w:cs="Arial"/>
        </w:rPr>
        <w:t>Mr Raymond COINTE</w:t>
      </w:r>
    </w:p>
    <w:p w14:paraId="2B10BE3D" w14:textId="77777777" w:rsidR="009213C7" w:rsidRPr="0089056C" w:rsidRDefault="009213C7" w:rsidP="009B45B9">
      <w:pPr>
        <w:tabs>
          <w:tab w:val="left" w:pos="851"/>
        </w:tabs>
        <w:jc w:val="both"/>
        <w:rPr>
          <w:rFonts w:ascii="Marianne" w:hAnsi="Marianne" w:cs="Arial"/>
        </w:rPr>
      </w:pPr>
      <w:r w:rsidRPr="0089056C">
        <w:rPr>
          <w:rFonts w:ascii="Marianne" w:hAnsi="Marianne" w:cs="Arial"/>
        </w:rPr>
        <w:t>Directeur Général</w:t>
      </w:r>
    </w:p>
    <w:p w14:paraId="54FF59A9" w14:textId="77777777" w:rsidR="009213C7" w:rsidRPr="0089056C" w:rsidRDefault="009213C7" w:rsidP="009B45B9">
      <w:pPr>
        <w:tabs>
          <w:tab w:val="left" w:pos="851"/>
        </w:tabs>
        <w:jc w:val="both"/>
        <w:rPr>
          <w:rFonts w:ascii="Marianne" w:hAnsi="Marianne" w:cs="Arial"/>
        </w:rPr>
      </w:pPr>
    </w:p>
    <w:p w14:paraId="4C94754B" w14:textId="52824D97" w:rsidR="009B1CD0" w:rsidRPr="0089056C" w:rsidRDefault="009B1CD0" w:rsidP="009B45B9">
      <w:pPr>
        <w:tabs>
          <w:tab w:val="left" w:pos="851"/>
        </w:tabs>
        <w:jc w:val="both"/>
        <w:rPr>
          <w:rFonts w:ascii="Marianne" w:hAnsi="Marianne" w:cs="Arial"/>
          <w:i/>
          <w:sz w:val="18"/>
          <w:szCs w:val="18"/>
        </w:rPr>
      </w:pPr>
      <w:r w:rsidRPr="0089056C">
        <w:rPr>
          <w:rFonts w:ascii="Marianne" w:eastAsia="Wingdings" w:hAnsi="Marianne" w:cs="Wingdings"/>
          <w:b/>
          <w:color w:val="66CCFF"/>
          <w:spacing w:val="-10"/>
        </w:rPr>
        <w:t></w:t>
      </w:r>
      <w:r w:rsidRPr="0089056C">
        <w:rPr>
          <w:rFonts w:ascii="Marianne" w:eastAsia="Arial" w:hAnsi="Marianne" w:cs="Arial"/>
          <w:spacing w:val="-10"/>
        </w:rPr>
        <w:t xml:space="preserve"> </w:t>
      </w:r>
      <w:r w:rsidRPr="0089056C">
        <w:rPr>
          <w:rFonts w:ascii="Marianne" w:hAnsi="Marianne" w:cs="Arial"/>
        </w:rPr>
        <w:t xml:space="preserve">Personne habilitée à donner les renseignements prévus à l’article </w:t>
      </w:r>
      <w:r w:rsidR="00A60147" w:rsidRPr="0089056C">
        <w:rPr>
          <w:rFonts w:ascii="Marianne" w:hAnsi="Marianne" w:cs="Arial"/>
        </w:rPr>
        <w:t>article R. 2191-59 du code de la commande publique, auquel renvoie l’article R. 2391-28 du même code</w:t>
      </w:r>
      <w:r w:rsidR="00A60147" w:rsidRPr="0089056C" w:rsidDel="00A60147">
        <w:rPr>
          <w:rFonts w:ascii="Marianne" w:hAnsi="Marianne" w:cs="Arial"/>
        </w:rPr>
        <w:t xml:space="preserve"> </w:t>
      </w:r>
      <w:r w:rsidRPr="0089056C">
        <w:rPr>
          <w:rFonts w:ascii="Marianne" w:hAnsi="Marianne" w:cs="Arial"/>
        </w:rPr>
        <w:t>(nantissements ou cessions de créances)</w:t>
      </w:r>
      <w:r w:rsidRPr="0089056C">
        <w:rPr>
          <w:rFonts w:ascii="Calibri" w:hAnsi="Calibri" w:cs="Calibri"/>
          <w:i/>
          <w:sz w:val="18"/>
          <w:szCs w:val="18"/>
        </w:rPr>
        <w:t> </w:t>
      </w:r>
      <w:r w:rsidRPr="0089056C">
        <w:rPr>
          <w:rFonts w:ascii="Marianne" w:hAnsi="Marianne" w:cs="Arial"/>
          <w:i/>
          <w:sz w:val="18"/>
          <w:szCs w:val="18"/>
        </w:rPr>
        <w:t>:</w:t>
      </w:r>
    </w:p>
    <w:p w14:paraId="7664A0EC" w14:textId="77777777" w:rsidR="009B1CD0" w:rsidRPr="0089056C" w:rsidRDefault="009B1CD0" w:rsidP="009B45B9">
      <w:pPr>
        <w:tabs>
          <w:tab w:val="left" w:pos="851"/>
        </w:tabs>
        <w:jc w:val="both"/>
        <w:rPr>
          <w:rFonts w:ascii="Marianne" w:hAnsi="Marianne" w:cs="Arial"/>
        </w:rPr>
      </w:pPr>
      <w:r w:rsidRPr="0089056C">
        <w:rPr>
          <w:rFonts w:ascii="Marianne" w:hAnsi="Marianne" w:cs="Arial"/>
          <w:i/>
          <w:sz w:val="18"/>
          <w:szCs w:val="18"/>
        </w:rPr>
        <w:t>(Indiquer l’identité de la personne, ses adresses postale et électronique, ses numéros de téléphone et de télécopie.)</w:t>
      </w:r>
    </w:p>
    <w:p w14:paraId="6D889833" w14:textId="77777777" w:rsidR="009B1CD0" w:rsidRPr="0089056C" w:rsidRDefault="009B1CD0" w:rsidP="009B45B9">
      <w:pPr>
        <w:tabs>
          <w:tab w:val="left" w:pos="851"/>
        </w:tabs>
        <w:jc w:val="both"/>
        <w:rPr>
          <w:rFonts w:ascii="Marianne" w:hAnsi="Marianne" w:cs="Arial"/>
        </w:rPr>
      </w:pPr>
    </w:p>
    <w:p w14:paraId="2C43C055" w14:textId="77777777" w:rsidR="009B1CD0" w:rsidRPr="0089056C" w:rsidRDefault="009B1CD0" w:rsidP="009B45B9">
      <w:pPr>
        <w:pStyle w:val="fcase2metab"/>
        <w:ind w:left="0" w:firstLine="0"/>
        <w:rPr>
          <w:rFonts w:ascii="Marianne" w:hAnsi="Marianne" w:cs="Arial"/>
        </w:rPr>
      </w:pPr>
    </w:p>
    <w:p w14:paraId="3E36549F" w14:textId="77777777" w:rsidR="009B1CD0" w:rsidRPr="0089056C" w:rsidRDefault="009B1CD0" w:rsidP="009B45B9">
      <w:pPr>
        <w:tabs>
          <w:tab w:val="left" w:pos="720"/>
          <w:tab w:val="left" w:pos="851"/>
        </w:tabs>
        <w:jc w:val="both"/>
        <w:rPr>
          <w:rFonts w:ascii="Marianne" w:hAnsi="Marianne" w:cs="Arial"/>
          <w:i/>
          <w:iCs/>
          <w:sz w:val="18"/>
          <w:szCs w:val="18"/>
        </w:rPr>
      </w:pPr>
      <w:r w:rsidRPr="0089056C">
        <w:rPr>
          <w:rFonts w:ascii="Marianne" w:eastAsia="Wingdings" w:hAnsi="Marianne" w:cs="Wingdings"/>
          <w:b/>
          <w:color w:val="66CCFF"/>
          <w:spacing w:val="-10"/>
        </w:rPr>
        <w:t></w:t>
      </w:r>
      <w:r w:rsidRPr="0089056C">
        <w:rPr>
          <w:rFonts w:ascii="Marianne" w:eastAsia="Arial" w:hAnsi="Marianne" w:cs="Arial"/>
          <w:b/>
          <w:spacing w:val="-10"/>
        </w:rPr>
        <w:t xml:space="preserve">  </w:t>
      </w:r>
      <w:r w:rsidRPr="0089056C">
        <w:rPr>
          <w:rFonts w:ascii="Marianne" w:hAnsi="Marianne" w:cs="Arial"/>
        </w:rPr>
        <w:t>Désignation, adresse, numéro de téléphone du comptable assignataire</w:t>
      </w:r>
      <w:r w:rsidRPr="0089056C">
        <w:rPr>
          <w:rFonts w:ascii="Calibri" w:hAnsi="Calibri" w:cs="Calibri"/>
        </w:rPr>
        <w:t> </w:t>
      </w:r>
      <w:r w:rsidRPr="0089056C">
        <w:rPr>
          <w:rFonts w:ascii="Marianne" w:hAnsi="Marianne" w:cs="Arial"/>
        </w:rPr>
        <w:t>:</w:t>
      </w:r>
    </w:p>
    <w:p w14:paraId="45592623" w14:textId="77777777" w:rsidR="009B1CD0" w:rsidRPr="0089056C" w:rsidRDefault="009B1CD0" w:rsidP="009B45B9">
      <w:pPr>
        <w:tabs>
          <w:tab w:val="left" w:pos="720"/>
          <w:tab w:val="left" w:pos="851"/>
        </w:tabs>
        <w:jc w:val="both"/>
        <w:rPr>
          <w:rFonts w:ascii="Marianne" w:hAnsi="Marianne" w:cs="Arial"/>
        </w:rPr>
      </w:pPr>
      <w:r w:rsidRPr="0089056C">
        <w:rPr>
          <w:rFonts w:ascii="Marianne" w:hAnsi="Marianne" w:cs="Arial"/>
          <w:i/>
          <w:iCs/>
          <w:sz w:val="18"/>
          <w:szCs w:val="18"/>
        </w:rPr>
        <w:t>(Joindre une annexe récapitulative en cas de pluralité de comptables.)</w:t>
      </w:r>
    </w:p>
    <w:p w14:paraId="00FD9497" w14:textId="77777777" w:rsidR="009B1CD0" w:rsidRPr="0089056C" w:rsidRDefault="009B1CD0" w:rsidP="009B45B9">
      <w:pPr>
        <w:pStyle w:val="fcase2metab"/>
        <w:ind w:left="0" w:firstLine="0"/>
        <w:rPr>
          <w:rFonts w:ascii="Marianne" w:hAnsi="Marianne" w:cs="Arial"/>
        </w:rPr>
      </w:pPr>
    </w:p>
    <w:p w14:paraId="1B3A0BF8" w14:textId="2B583ABA" w:rsidR="009213C7" w:rsidRPr="0089056C" w:rsidRDefault="0002092E" w:rsidP="005A7B5B">
      <w:pPr>
        <w:pStyle w:val="En-tte"/>
        <w:tabs>
          <w:tab w:val="clear" w:pos="4536"/>
          <w:tab w:val="clear" w:pos="9072"/>
        </w:tabs>
        <w:jc w:val="both"/>
        <w:rPr>
          <w:rFonts w:ascii="Marianne" w:hAnsi="Marianne" w:cs="Arial"/>
          <w:b/>
        </w:rPr>
      </w:pPr>
      <w:r w:rsidRPr="0089056C">
        <w:rPr>
          <w:rFonts w:ascii="Marianne" w:hAnsi="Marianne" w:cs="Arial"/>
          <w:b/>
        </w:rPr>
        <w:t>MALFAIT</w:t>
      </w:r>
      <w:r w:rsidR="00AB0D68" w:rsidRPr="0089056C">
        <w:rPr>
          <w:rFonts w:ascii="Marianne" w:hAnsi="Marianne" w:cs="Arial"/>
          <w:b/>
        </w:rPr>
        <w:t xml:space="preserve"> Olivier </w:t>
      </w:r>
    </w:p>
    <w:p w14:paraId="50D641DF" w14:textId="40818E6B" w:rsidR="00AB0D68" w:rsidRPr="0089056C" w:rsidRDefault="0097189D" w:rsidP="005A7B5B">
      <w:pPr>
        <w:pStyle w:val="En-tte"/>
        <w:tabs>
          <w:tab w:val="clear" w:pos="4536"/>
          <w:tab w:val="clear" w:pos="9072"/>
        </w:tabs>
        <w:jc w:val="both"/>
        <w:rPr>
          <w:rFonts w:ascii="Marianne" w:hAnsi="Marianne" w:cs="Arial"/>
          <w:b/>
        </w:rPr>
      </w:pPr>
      <w:r w:rsidRPr="0089056C">
        <w:rPr>
          <w:rFonts w:ascii="Marianne" w:hAnsi="Marianne" w:cs="Arial"/>
          <w:b/>
        </w:rPr>
        <w:t>Olivier.</w:t>
      </w:r>
      <w:r w:rsidR="0002092E" w:rsidRPr="0089056C">
        <w:rPr>
          <w:rFonts w:ascii="Marianne" w:hAnsi="Marianne" w:cs="Arial"/>
          <w:b/>
        </w:rPr>
        <w:t>malfait</w:t>
      </w:r>
      <w:r w:rsidRPr="0089056C">
        <w:rPr>
          <w:rFonts w:ascii="Marianne" w:hAnsi="Marianne" w:cs="Arial"/>
          <w:b/>
        </w:rPr>
        <w:t>@ineris.fr</w:t>
      </w:r>
    </w:p>
    <w:p w14:paraId="1CE9FBE5" w14:textId="77777777" w:rsidR="00243D50" w:rsidRPr="0089056C" w:rsidRDefault="00243D50" w:rsidP="00243D50">
      <w:pPr>
        <w:pStyle w:val="fcase2metab"/>
        <w:rPr>
          <w:rFonts w:ascii="Marianne" w:hAnsi="Marianne" w:cs="Arial"/>
          <w:b/>
        </w:rPr>
      </w:pPr>
      <w:r w:rsidRPr="0089056C">
        <w:rPr>
          <w:rFonts w:ascii="Marianne" w:hAnsi="Marianne" w:cs="Arial"/>
          <w:b/>
        </w:rPr>
        <w:t>AGENCE COMPTABLE DE L’INERIS</w:t>
      </w:r>
    </w:p>
    <w:p w14:paraId="57713427" w14:textId="77777777" w:rsidR="00243D50" w:rsidRPr="0089056C" w:rsidRDefault="00243D50" w:rsidP="00243D50">
      <w:pPr>
        <w:pStyle w:val="En-tte"/>
        <w:tabs>
          <w:tab w:val="clear" w:pos="4536"/>
          <w:tab w:val="clear" w:pos="9072"/>
        </w:tabs>
        <w:jc w:val="both"/>
        <w:rPr>
          <w:rFonts w:ascii="Marianne" w:hAnsi="Marianne" w:cs="Arial"/>
          <w:b/>
        </w:rPr>
      </w:pPr>
      <w:r w:rsidRPr="0089056C">
        <w:rPr>
          <w:rFonts w:ascii="Marianne" w:hAnsi="Marianne" w:cs="Arial"/>
          <w:b/>
        </w:rPr>
        <w:t>Parc Technologique ALATA</w:t>
      </w:r>
    </w:p>
    <w:p w14:paraId="2CEAA7F4" w14:textId="77777777" w:rsidR="00243D50" w:rsidRPr="0089056C" w:rsidRDefault="00243D50" w:rsidP="00243D50">
      <w:pPr>
        <w:pStyle w:val="En-tte"/>
        <w:tabs>
          <w:tab w:val="clear" w:pos="4536"/>
          <w:tab w:val="clear" w:pos="9072"/>
        </w:tabs>
        <w:jc w:val="both"/>
        <w:rPr>
          <w:rFonts w:ascii="Marianne" w:hAnsi="Marianne" w:cs="Arial"/>
          <w:b/>
        </w:rPr>
      </w:pPr>
      <w:r w:rsidRPr="0089056C">
        <w:rPr>
          <w:rFonts w:ascii="Marianne" w:hAnsi="Marianne" w:cs="Arial"/>
          <w:b/>
        </w:rPr>
        <w:t>60550 VERNEUIL-EN-HALATTE</w:t>
      </w:r>
    </w:p>
    <w:p w14:paraId="31360668" w14:textId="77777777" w:rsidR="0089056C" w:rsidRPr="0089056C" w:rsidRDefault="00243D50" w:rsidP="0089056C">
      <w:pPr>
        <w:tabs>
          <w:tab w:val="left" w:pos="851"/>
        </w:tabs>
        <w:rPr>
          <w:rFonts w:ascii="Marianne" w:hAnsi="Marianne" w:cs="Arial"/>
        </w:rPr>
      </w:pPr>
      <w:r w:rsidRPr="0089056C">
        <w:rPr>
          <w:rFonts w:ascii="Marianne" w:hAnsi="Marianne" w:cs="Arial"/>
          <w:b/>
        </w:rPr>
        <w:t>FRANCE</w:t>
      </w:r>
      <w:r w:rsidR="0089056C" w:rsidRPr="0089056C">
        <w:rPr>
          <w:rFonts w:ascii="Marianne" w:hAnsi="Marianne" w:cs="Arial"/>
        </w:rPr>
        <w:br w:type="page"/>
      </w:r>
    </w:p>
    <w:p w14:paraId="413A0D76" w14:textId="00A09921" w:rsidR="00243D50" w:rsidRPr="0089056C" w:rsidRDefault="00243D50" w:rsidP="00243D50">
      <w:pPr>
        <w:pStyle w:val="En-tte"/>
        <w:tabs>
          <w:tab w:val="clear" w:pos="4536"/>
          <w:tab w:val="clear" w:pos="9072"/>
        </w:tabs>
        <w:jc w:val="both"/>
        <w:rPr>
          <w:rFonts w:ascii="Marianne" w:hAnsi="Marianne" w:cs="Arial"/>
          <w:b/>
        </w:rPr>
      </w:pPr>
    </w:p>
    <w:p w14:paraId="6C5C3360" w14:textId="3AC16C68" w:rsidR="00243D50" w:rsidRPr="0089056C" w:rsidRDefault="00243D50" w:rsidP="009B45B9">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89056C" w14:paraId="352AB0C2" w14:textId="77777777" w:rsidTr="00065BC7">
        <w:tc>
          <w:tcPr>
            <w:tcW w:w="10277" w:type="dxa"/>
            <w:shd w:val="clear" w:color="auto" w:fill="66CCFF"/>
          </w:tcPr>
          <w:p w14:paraId="282BD8D8" w14:textId="77777777" w:rsidR="00243D50" w:rsidRPr="0089056C" w:rsidRDefault="00243D50" w:rsidP="00065BC7">
            <w:pPr>
              <w:tabs>
                <w:tab w:val="left" w:pos="-142"/>
                <w:tab w:val="left" w:pos="4111"/>
              </w:tabs>
              <w:jc w:val="both"/>
              <w:rPr>
                <w:rFonts w:ascii="Marianne" w:hAnsi="Marianne"/>
              </w:rPr>
            </w:pPr>
            <w:r w:rsidRPr="0089056C">
              <w:rPr>
                <w:rFonts w:ascii="Marianne" w:hAnsi="Marianne" w:cs="Arial"/>
                <w:b/>
                <w:sz w:val="22"/>
                <w:szCs w:val="22"/>
              </w:rPr>
              <w:t>E - Décision du pouvoir adjudicateur (ou de l’entité adjudicatrice).</w:t>
            </w:r>
          </w:p>
        </w:tc>
      </w:tr>
    </w:tbl>
    <w:p w14:paraId="41CBD798" w14:textId="77777777" w:rsidR="00243D50" w:rsidRPr="0089056C" w:rsidRDefault="00243D50" w:rsidP="00243D50">
      <w:pPr>
        <w:tabs>
          <w:tab w:val="left" w:pos="3600"/>
        </w:tabs>
        <w:jc w:val="both"/>
        <w:rPr>
          <w:rFonts w:ascii="Marianne" w:hAnsi="Marianne"/>
        </w:rPr>
      </w:pPr>
    </w:p>
    <w:p w14:paraId="441AC93F" w14:textId="77777777" w:rsidR="00243D50" w:rsidRPr="0089056C" w:rsidRDefault="00243D50" w:rsidP="00243D50">
      <w:pPr>
        <w:tabs>
          <w:tab w:val="left" w:pos="3600"/>
        </w:tabs>
        <w:jc w:val="both"/>
        <w:rPr>
          <w:rFonts w:ascii="Marianne" w:hAnsi="Marianne" w:cs="Arial"/>
          <w:b/>
        </w:rPr>
      </w:pPr>
    </w:p>
    <w:p w14:paraId="0672C395" w14:textId="464A3A6A" w:rsidR="00243D50" w:rsidRPr="0089056C" w:rsidRDefault="00243D50" w:rsidP="00243D50">
      <w:pPr>
        <w:rPr>
          <w:rFonts w:ascii="Marianne" w:hAnsi="Marianne" w:cs="Arial"/>
          <w:b/>
          <w:sz w:val="22"/>
          <w:szCs w:val="22"/>
        </w:rPr>
      </w:pPr>
      <w:r w:rsidRPr="0089056C">
        <w:rPr>
          <w:rFonts w:ascii="Marianne" w:hAnsi="Marianne" w:cs="Arial"/>
          <w:b/>
          <w:sz w:val="22"/>
          <w:szCs w:val="22"/>
        </w:rPr>
        <w:t>La présente offre r</w:t>
      </w:r>
      <w:r w:rsidR="003C035F" w:rsidRPr="0089056C">
        <w:rPr>
          <w:rFonts w:ascii="Marianne" w:hAnsi="Marianne" w:cs="Arial"/>
          <w:b/>
          <w:sz w:val="22"/>
          <w:szCs w:val="22"/>
        </w:rPr>
        <w:t>éférencée</w:t>
      </w:r>
      <w:r w:rsidR="007B4042" w:rsidRPr="0089056C">
        <w:rPr>
          <w:rFonts w:ascii="Marianne" w:hAnsi="Marianne" w:cs="Arial"/>
          <w:b/>
          <w:sz w:val="22"/>
          <w:szCs w:val="22"/>
        </w:rPr>
        <w:t xml:space="preserve"> </w:t>
      </w:r>
      <w:r w:rsidR="004D23B8" w:rsidRPr="0089056C">
        <w:rPr>
          <w:rFonts w:ascii="Marianne" w:hAnsi="Marianne" w:cs="Arial"/>
          <w:b/>
          <w:sz w:val="22"/>
          <w:szCs w:val="22"/>
        </w:rPr>
        <w:t xml:space="preserve">                     </w:t>
      </w:r>
      <w:r w:rsidR="005A7B5B" w:rsidRPr="0089056C">
        <w:rPr>
          <w:rFonts w:ascii="Marianne" w:hAnsi="Marianne" w:cs="Arial"/>
          <w:b/>
          <w:sz w:val="22"/>
          <w:szCs w:val="22"/>
        </w:rPr>
        <w:t xml:space="preserve"> </w:t>
      </w:r>
      <w:r w:rsidRPr="0089056C">
        <w:rPr>
          <w:rFonts w:ascii="Marianne" w:hAnsi="Marianne" w:cs="Arial"/>
          <w:b/>
          <w:sz w:val="22"/>
          <w:szCs w:val="22"/>
        </w:rPr>
        <w:t>est acceptée</w:t>
      </w:r>
      <w:r w:rsidR="007B4042" w:rsidRPr="0089056C">
        <w:rPr>
          <w:rFonts w:ascii="Marianne" w:hAnsi="Marianne" w:cs="Arial"/>
          <w:b/>
          <w:sz w:val="22"/>
          <w:szCs w:val="22"/>
        </w:rPr>
        <w:t xml:space="preserve"> </w:t>
      </w:r>
    </w:p>
    <w:p w14:paraId="28AFD564" w14:textId="7C9A31D8" w:rsidR="006C08BB" w:rsidRPr="0089056C" w:rsidRDefault="006C08BB" w:rsidP="00243D50">
      <w:pPr>
        <w:rPr>
          <w:rFonts w:ascii="Marianne" w:hAnsi="Marianne" w:cs="Arial"/>
          <w:b/>
        </w:rPr>
      </w:pPr>
    </w:p>
    <w:p w14:paraId="4277277A" w14:textId="77777777" w:rsidR="006C08BB" w:rsidRPr="0089056C" w:rsidRDefault="006C08BB" w:rsidP="00243D50">
      <w:pPr>
        <w:rPr>
          <w:rFonts w:ascii="Marianne" w:hAnsi="Marianne" w:cs="Arial"/>
          <w:b/>
        </w:rPr>
      </w:pPr>
    </w:p>
    <w:p w14:paraId="7BC5F0E2" w14:textId="77777777" w:rsidR="00243D50" w:rsidRPr="0089056C" w:rsidRDefault="00243D50" w:rsidP="00243D50">
      <w:pPr>
        <w:rPr>
          <w:rFonts w:ascii="Marianne" w:hAnsi="Marianne" w:cs="Arial"/>
          <w:i/>
          <w:sz w:val="18"/>
          <w:szCs w:val="18"/>
        </w:rPr>
      </w:pPr>
      <w:r w:rsidRPr="0089056C">
        <w:rPr>
          <w:rFonts w:ascii="Marianne" w:hAnsi="Marianne" w:cs="Arial"/>
        </w:rPr>
        <w:t>Elle est complétée par les annexes suivantes</w:t>
      </w:r>
      <w:r w:rsidRPr="0089056C">
        <w:rPr>
          <w:rFonts w:ascii="Calibri" w:hAnsi="Calibri" w:cs="Calibri"/>
        </w:rPr>
        <w:t> </w:t>
      </w:r>
      <w:r w:rsidRPr="0089056C">
        <w:rPr>
          <w:rFonts w:ascii="Marianne" w:hAnsi="Marianne" w:cs="Arial"/>
        </w:rPr>
        <w:t>:</w:t>
      </w:r>
    </w:p>
    <w:p w14:paraId="73B7126C" w14:textId="77777777" w:rsidR="00243D50" w:rsidRPr="0089056C" w:rsidRDefault="00243D50" w:rsidP="00243D50">
      <w:pPr>
        <w:rPr>
          <w:rFonts w:ascii="Marianne" w:hAnsi="Marianne"/>
        </w:rPr>
      </w:pPr>
      <w:r w:rsidRPr="0089056C">
        <w:rPr>
          <w:rFonts w:ascii="Marianne" w:hAnsi="Marianne" w:cs="Arial"/>
          <w:i/>
          <w:sz w:val="18"/>
          <w:szCs w:val="18"/>
        </w:rPr>
        <w:t>(Cocher la case correspondante.)</w:t>
      </w:r>
    </w:p>
    <w:bookmarkStart w:id="6" w:name="_Hlk501544797"/>
    <w:p w14:paraId="26472B17" w14:textId="77777777" w:rsidR="00945B56" w:rsidRPr="0089056C" w:rsidRDefault="00945B56" w:rsidP="00945B56">
      <w:pPr>
        <w:spacing w:before="240"/>
        <w:ind w:left="284"/>
        <w:jc w:val="both"/>
        <w:rPr>
          <w:rFonts w:ascii="Marianne" w:hAnsi="Marianne" w:cs="Arial"/>
        </w:rPr>
      </w:pPr>
      <w:r w:rsidRPr="0089056C">
        <w:rPr>
          <w:rFonts w:ascii="Marianne" w:hAnsi="Marianne" w:cs="Arial"/>
        </w:rPr>
        <w:fldChar w:fldCharType="begin">
          <w:ffData>
            <w:name w:val=""/>
            <w:enabled/>
            <w:calcOnExit w:val="0"/>
            <w:checkBox>
              <w:size w:val="20"/>
              <w:default w:val="0"/>
            </w:checkBox>
          </w:ffData>
        </w:fldChar>
      </w:r>
      <w:r w:rsidRPr="0089056C">
        <w:rPr>
          <w:rFonts w:ascii="Marianne" w:hAnsi="Marianne" w:cs="Arial"/>
        </w:rPr>
        <w:instrText xml:space="preserve"> FORMCHECKBOX </w:instrText>
      </w:r>
      <w:r w:rsidRPr="0089056C">
        <w:rPr>
          <w:rFonts w:ascii="Marianne" w:hAnsi="Marianne" w:cs="Arial"/>
        </w:rPr>
      </w:r>
      <w:r w:rsidRPr="0089056C">
        <w:rPr>
          <w:rFonts w:ascii="Marianne" w:hAnsi="Marianne" w:cs="Arial"/>
        </w:rPr>
        <w:fldChar w:fldCharType="separate"/>
      </w:r>
      <w:r w:rsidRPr="0089056C">
        <w:rPr>
          <w:rFonts w:ascii="Marianne" w:hAnsi="Marianne" w:cs="Arial"/>
        </w:rPr>
        <w:fldChar w:fldCharType="end"/>
      </w:r>
      <w:r w:rsidRPr="0089056C">
        <w:rPr>
          <w:rFonts w:ascii="Marianne" w:hAnsi="Marianne" w:cs="Arial"/>
        </w:rPr>
        <w:t xml:space="preserve"> </w:t>
      </w:r>
      <w:bookmarkEnd w:id="6"/>
      <w:r w:rsidRPr="0089056C">
        <w:rPr>
          <w:rFonts w:ascii="Marianne" w:hAnsi="Marianne" w:cs="Arial"/>
        </w:rPr>
        <w:t>Annexe BPU Bordereau des Prix Unitaires Plafonds dûment signé par le candidat</w:t>
      </w:r>
    </w:p>
    <w:p w14:paraId="514AB10B" w14:textId="3F014034" w:rsidR="00243D50" w:rsidRPr="0089056C" w:rsidRDefault="00FB3832" w:rsidP="00243D50">
      <w:pPr>
        <w:spacing w:before="240"/>
        <w:ind w:left="284"/>
        <w:jc w:val="both"/>
        <w:rPr>
          <w:rFonts w:ascii="Marianne" w:hAnsi="Marianne"/>
        </w:rPr>
      </w:pPr>
      <w:r w:rsidRPr="0089056C">
        <w:rPr>
          <w:rFonts w:ascii="Marianne" w:hAnsi="Marianne"/>
        </w:rPr>
        <w:fldChar w:fldCharType="begin">
          <w:ffData>
            <w:name w:val=""/>
            <w:enabled/>
            <w:calcOnExit w:val="0"/>
            <w:checkBox>
              <w:size w:val="20"/>
              <w:default w:val="0"/>
            </w:checkBox>
          </w:ffData>
        </w:fldChar>
      </w:r>
      <w:r w:rsidR="00243D50"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43D50" w:rsidRPr="0089056C">
        <w:rPr>
          <w:rFonts w:ascii="Marianne" w:hAnsi="Marianne" w:cs="Arial"/>
        </w:rPr>
        <w:t xml:space="preserve"> Annexe n°… relative à la présentation d’un sous-traitant (ou DC4)</w:t>
      </w:r>
      <w:r w:rsidR="00243D50" w:rsidRPr="0089056C">
        <w:rPr>
          <w:rFonts w:ascii="Calibri" w:hAnsi="Calibri" w:cs="Calibri"/>
        </w:rPr>
        <w:t> </w:t>
      </w:r>
      <w:r w:rsidR="00243D50" w:rsidRPr="0089056C">
        <w:rPr>
          <w:rFonts w:ascii="Marianne" w:hAnsi="Marianne" w:cs="Arial"/>
        </w:rPr>
        <w:t>;</w:t>
      </w:r>
    </w:p>
    <w:p w14:paraId="3976DDEB" w14:textId="77777777" w:rsidR="00243D50" w:rsidRPr="0089056C" w:rsidRDefault="00FB3832" w:rsidP="00243D50">
      <w:pPr>
        <w:spacing w:before="240"/>
        <w:ind w:left="284"/>
        <w:jc w:val="both"/>
        <w:rPr>
          <w:rFonts w:ascii="Marianne" w:hAnsi="Marianne"/>
        </w:rPr>
      </w:pPr>
      <w:r w:rsidRPr="0089056C">
        <w:rPr>
          <w:rFonts w:ascii="Marianne" w:hAnsi="Marianne"/>
        </w:rPr>
        <w:fldChar w:fldCharType="begin">
          <w:ffData>
            <w:name w:val=""/>
            <w:enabled/>
            <w:calcOnExit w:val="0"/>
            <w:checkBox>
              <w:size w:val="20"/>
              <w:default w:val="0"/>
            </w:checkBox>
          </w:ffData>
        </w:fldChar>
      </w:r>
      <w:r w:rsidR="00243D50"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43D50" w:rsidRPr="0089056C">
        <w:rPr>
          <w:rFonts w:ascii="Marianne" w:hAnsi="Marianne" w:cs="Arial"/>
        </w:rPr>
        <w:t xml:space="preserve"> Annexe n°… relative aux demandes de précisions ou de compléments sur la teneur des offres (ou OUV4)</w:t>
      </w:r>
      <w:r w:rsidR="00243D50" w:rsidRPr="0089056C">
        <w:rPr>
          <w:rFonts w:ascii="Calibri" w:hAnsi="Calibri" w:cs="Calibri"/>
        </w:rPr>
        <w:t> </w:t>
      </w:r>
      <w:r w:rsidR="00243D50" w:rsidRPr="0089056C">
        <w:rPr>
          <w:rFonts w:ascii="Marianne" w:hAnsi="Marianne" w:cs="Arial"/>
        </w:rPr>
        <w:t>;</w:t>
      </w:r>
    </w:p>
    <w:p w14:paraId="202C61EE" w14:textId="77777777" w:rsidR="00243D50" w:rsidRPr="0089056C" w:rsidRDefault="00FB3832" w:rsidP="00243D50">
      <w:pPr>
        <w:spacing w:before="240"/>
        <w:ind w:left="284"/>
        <w:jc w:val="both"/>
        <w:rPr>
          <w:rFonts w:ascii="Marianne" w:hAnsi="Marianne"/>
        </w:rPr>
      </w:pPr>
      <w:r w:rsidRPr="0089056C">
        <w:rPr>
          <w:rFonts w:ascii="Marianne" w:hAnsi="Marianne"/>
        </w:rPr>
        <w:fldChar w:fldCharType="begin">
          <w:ffData>
            <w:name w:val=""/>
            <w:enabled/>
            <w:calcOnExit w:val="0"/>
            <w:checkBox>
              <w:size w:val="20"/>
              <w:default w:val="0"/>
            </w:checkBox>
          </w:ffData>
        </w:fldChar>
      </w:r>
      <w:r w:rsidR="00243D50"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43D50" w:rsidRPr="0089056C">
        <w:rPr>
          <w:rFonts w:ascii="Marianne" w:hAnsi="Marianne" w:cs="Arial"/>
        </w:rPr>
        <w:t xml:space="preserve"> Annexe n°… relative à la mise au point du marché (ou OUV5)</w:t>
      </w:r>
      <w:r w:rsidR="00243D50" w:rsidRPr="0089056C">
        <w:rPr>
          <w:rFonts w:ascii="Calibri" w:hAnsi="Calibri" w:cs="Calibri"/>
        </w:rPr>
        <w:t> </w:t>
      </w:r>
      <w:r w:rsidR="00243D50" w:rsidRPr="0089056C">
        <w:rPr>
          <w:rFonts w:ascii="Marianne" w:hAnsi="Marianne" w:cs="Arial"/>
        </w:rPr>
        <w:t>;</w:t>
      </w:r>
    </w:p>
    <w:p w14:paraId="61B5ADF7" w14:textId="1C01A543" w:rsidR="00243D50" w:rsidRPr="0089056C" w:rsidRDefault="007B4042" w:rsidP="00243D50">
      <w:pPr>
        <w:spacing w:before="240"/>
        <w:ind w:left="284"/>
        <w:jc w:val="both"/>
        <w:rPr>
          <w:rFonts w:ascii="Marianne" w:hAnsi="Marianne" w:cs="Arial"/>
        </w:rPr>
      </w:pPr>
      <w:r w:rsidRPr="0089056C">
        <w:rPr>
          <w:rFonts w:ascii="Marianne" w:hAnsi="Marianne"/>
        </w:rPr>
        <w:fldChar w:fldCharType="begin">
          <w:ffData>
            <w:name w:val=""/>
            <w:enabled/>
            <w:calcOnExit w:val="0"/>
            <w:checkBox>
              <w:size w:val="20"/>
              <w:default w:val="1"/>
            </w:checkBox>
          </w:ffData>
        </w:fldChar>
      </w:r>
      <w:r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00243D50" w:rsidRPr="0089056C">
        <w:rPr>
          <w:rFonts w:ascii="Marianne" w:hAnsi="Marianne" w:cs="Arial"/>
        </w:rPr>
        <w:t xml:space="preserve"> Autres annexes </w:t>
      </w:r>
      <w:r w:rsidR="00243D50" w:rsidRPr="0089056C">
        <w:rPr>
          <w:rFonts w:ascii="Marianne" w:hAnsi="Marianne" w:cs="Arial"/>
          <w:i/>
          <w:sz w:val="18"/>
          <w:szCs w:val="18"/>
        </w:rPr>
        <w:t>(A préciser)</w:t>
      </w:r>
      <w:r w:rsidR="00243D50" w:rsidRPr="0089056C">
        <w:rPr>
          <w:rFonts w:ascii="Calibri" w:hAnsi="Calibri" w:cs="Calibri"/>
        </w:rPr>
        <w:t> </w:t>
      </w:r>
      <w:r w:rsidR="00243D50" w:rsidRPr="0089056C">
        <w:rPr>
          <w:rFonts w:ascii="Marianne" w:hAnsi="Marianne" w:cs="Arial"/>
        </w:rPr>
        <w:t xml:space="preserve">: </w:t>
      </w:r>
    </w:p>
    <w:p w14:paraId="11DFDA04" w14:textId="380C8ECC" w:rsidR="00243D50" w:rsidRPr="0089056C" w:rsidRDefault="00243D50" w:rsidP="00243D50">
      <w:pPr>
        <w:jc w:val="both"/>
        <w:rPr>
          <w:rFonts w:ascii="Marianne" w:hAnsi="Marianne" w:cs="Arial"/>
        </w:rPr>
      </w:pPr>
    </w:p>
    <w:p w14:paraId="53BB738A" w14:textId="6101A5D7" w:rsidR="00243D50" w:rsidRPr="0089056C" w:rsidRDefault="00243D50" w:rsidP="00243D50">
      <w:pPr>
        <w:jc w:val="both"/>
        <w:rPr>
          <w:rFonts w:ascii="Marianne" w:hAnsi="Marianne" w:cs="Arial"/>
        </w:rPr>
      </w:pPr>
    </w:p>
    <w:p w14:paraId="174415C1" w14:textId="61CA2447" w:rsidR="00945B56" w:rsidRPr="0089056C" w:rsidRDefault="00945B56" w:rsidP="00243D50">
      <w:pPr>
        <w:jc w:val="both"/>
        <w:rPr>
          <w:rFonts w:ascii="Marianne" w:hAnsi="Marianne" w:cs="Arial"/>
        </w:rPr>
      </w:pPr>
      <w:r w:rsidRPr="0089056C">
        <w:rPr>
          <w:rFonts w:ascii="Marianne" w:hAnsi="Marianne" w:cs="Arial"/>
        </w:rPr>
        <w:t>Le présent marché est conclu</w:t>
      </w:r>
      <w:r w:rsidRPr="0089056C">
        <w:rPr>
          <w:rFonts w:ascii="Calibri" w:hAnsi="Calibri" w:cs="Calibri"/>
        </w:rPr>
        <w:t> </w:t>
      </w:r>
      <w:r w:rsidRPr="0089056C">
        <w:rPr>
          <w:rFonts w:ascii="Marianne" w:hAnsi="Marianne" w:cs="Arial"/>
        </w:rPr>
        <w:t xml:space="preserve">: </w:t>
      </w:r>
      <w:r w:rsidRPr="0089056C">
        <w:rPr>
          <w:rFonts w:ascii="Marianne" w:hAnsi="Marianne" w:cs="Arial"/>
        </w:rPr>
        <w:tab/>
      </w:r>
    </w:p>
    <w:p w14:paraId="594C55CA" w14:textId="22DE9023" w:rsidR="00243D50" w:rsidRPr="0089056C" w:rsidRDefault="00243D50" w:rsidP="00243D50">
      <w:pPr>
        <w:jc w:val="both"/>
        <w:rPr>
          <w:rFonts w:ascii="Marianne" w:hAnsi="Marianne" w:cs="Arial"/>
        </w:rPr>
      </w:pPr>
    </w:p>
    <w:p w14:paraId="6736C0FF" w14:textId="400367ED" w:rsidR="009E2BFC" w:rsidRPr="0089056C" w:rsidRDefault="009E2BFC" w:rsidP="0034591C">
      <w:pPr>
        <w:spacing w:before="240"/>
        <w:ind w:left="284"/>
        <w:jc w:val="both"/>
        <w:rPr>
          <w:rFonts w:ascii="Marianne" w:hAnsi="Marianne" w:cs="Arial"/>
        </w:rPr>
      </w:pPr>
      <w:r w:rsidRPr="0089056C">
        <w:rPr>
          <w:rFonts w:ascii="Marianne" w:hAnsi="Marianne"/>
        </w:rPr>
        <w:fldChar w:fldCharType="begin">
          <w:ffData>
            <w:name w:val=""/>
            <w:enabled/>
            <w:calcOnExit w:val="0"/>
            <w:checkBox>
              <w:size w:val="20"/>
              <w:default w:val="0"/>
            </w:checkBox>
          </w:ffData>
        </w:fldChar>
      </w:r>
      <w:r w:rsidRPr="0089056C">
        <w:rPr>
          <w:rFonts w:ascii="Marianne" w:hAnsi="Marianne"/>
        </w:rPr>
        <w:instrText xml:space="preserve"> FORMCHECKBOX </w:instrText>
      </w:r>
      <w:r w:rsidRPr="0089056C">
        <w:rPr>
          <w:rFonts w:ascii="Marianne" w:hAnsi="Marianne"/>
        </w:rPr>
      </w:r>
      <w:r w:rsidRPr="0089056C">
        <w:rPr>
          <w:rFonts w:ascii="Marianne" w:hAnsi="Marianne"/>
        </w:rPr>
        <w:fldChar w:fldCharType="separate"/>
      </w:r>
      <w:r w:rsidRPr="0089056C">
        <w:rPr>
          <w:rFonts w:ascii="Marianne" w:hAnsi="Marianne"/>
        </w:rPr>
        <w:fldChar w:fldCharType="end"/>
      </w:r>
      <w:r w:rsidRPr="0089056C">
        <w:rPr>
          <w:rFonts w:ascii="Calibri" w:hAnsi="Calibri" w:cs="Calibri"/>
        </w:rPr>
        <w:t> </w:t>
      </w:r>
      <w:r w:rsidRPr="0089056C">
        <w:rPr>
          <w:rFonts w:ascii="Marianne" w:hAnsi="Marianne" w:cs="Arial"/>
        </w:rPr>
        <w:t xml:space="preserve">sans montant minimum. </w:t>
      </w:r>
    </w:p>
    <w:p w14:paraId="3A96DC64" w14:textId="77777777" w:rsidR="009E2BFC" w:rsidRPr="0089056C" w:rsidRDefault="009E2BFC" w:rsidP="009E2BFC">
      <w:pPr>
        <w:jc w:val="both"/>
        <w:rPr>
          <w:rFonts w:ascii="Marianne" w:hAnsi="Marianne" w:cs="Arial"/>
        </w:rPr>
      </w:pPr>
    </w:p>
    <w:p w14:paraId="4F4C481C" w14:textId="1B08CC43" w:rsidR="00945B56" w:rsidRPr="0089056C" w:rsidRDefault="00945B56" w:rsidP="00243D50">
      <w:pPr>
        <w:jc w:val="both"/>
        <w:rPr>
          <w:rFonts w:ascii="Marianne" w:hAnsi="Marianne" w:cs="Arial"/>
        </w:rPr>
      </w:pPr>
    </w:p>
    <w:p w14:paraId="56469657" w14:textId="602FCE14" w:rsidR="009E2BFC" w:rsidRPr="0089056C" w:rsidRDefault="009E2BFC" w:rsidP="003218D6">
      <w:pPr>
        <w:jc w:val="both"/>
        <w:rPr>
          <w:rFonts w:ascii="Marianne" w:hAnsi="Marianne" w:cs="Arial"/>
        </w:rPr>
      </w:pPr>
      <w:r w:rsidRPr="0089056C">
        <w:rPr>
          <w:rFonts w:ascii="Marianne" w:hAnsi="Marianne" w:cs="Arial"/>
        </w:rPr>
        <w:t xml:space="preserve">Son montant maximum </w:t>
      </w:r>
      <w:r w:rsidRPr="0089056C">
        <w:rPr>
          <w:rFonts w:ascii="Marianne" w:hAnsi="Marianne" w:cs="Arial"/>
          <w:b/>
          <w:u w:val="single"/>
        </w:rPr>
        <w:t>sur toute sa durée</w:t>
      </w:r>
      <w:r w:rsidRPr="0089056C">
        <w:rPr>
          <w:rFonts w:ascii="Marianne" w:hAnsi="Marianne" w:cs="Arial"/>
        </w:rPr>
        <w:t xml:space="preserve"> ne pourra dépasser le montant de</w:t>
      </w:r>
      <w:r w:rsidR="00DC07DD" w:rsidRPr="0089056C">
        <w:rPr>
          <w:rFonts w:ascii="Marianne" w:hAnsi="Marianne" w:cs="Arial"/>
        </w:rPr>
        <w:t xml:space="preserve">  </w:t>
      </w:r>
      <w:r w:rsidR="003218D6">
        <w:rPr>
          <w:rFonts w:ascii="Marianne" w:hAnsi="Marianne" w:cs="Arial"/>
        </w:rPr>
        <w:t xml:space="preserve">              pour le lot </w:t>
      </w:r>
    </w:p>
    <w:p w14:paraId="3B90F551" w14:textId="431FE923" w:rsidR="009E2BFC" w:rsidRPr="0089056C" w:rsidRDefault="009E2BFC" w:rsidP="00243D50">
      <w:pPr>
        <w:jc w:val="both"/>
        <w:rPr>
          <w:rFonts w:ascii="Marianne" w:hAnsi="Marianne" w:cs="Arial"/>
        </w:rPr>
      </w:pPr>
    </w:p>
    <w:p w14:paraId="6E53D035" w14:textId="77777777" w:rsidR="00243D50" w:rsidRPr="0089056C" w:rsidRDefault="00243D50" w:rsidP="00243D50">
      <w:pPr>
        <w:rPr>
          <w:rFonts w:ascii="Marianne" w:hAnsi="Marianne" w:cs="Arial"/>
        </w:rPr>
      </w:pPr>
    </w:p>
    <w:p w14:paraId="787395CF" w14:textId="054715EC" w:rsidR="0002092E" w:rsidRPr="0089056C" w:rsidRDefault="0002092E" w:rsidP="00243D50">
      <w:pPr>
        <w:rPr>
          <w:rFonts w:ascii="Marianne" w:hAnsi="Marianne" w:cs="Arial"/>
        </w:rPr>
      </w:pPr>
    </w:p>
    <w:p w14:paraId="1320AB9F" w14:textId="77777777" w:rsidR="0002092E" w:rsidRPr="0089056C" w:rsidRDefault="0002092E" w:rsidP="00243D50">
      <w:pPr>
        <w:rPr>
          <w:rFonts w:ascii="Marianne" w:hAnsi="Marianne" w:cs="Arial"/>
        </w:rPr>
      </w:pPr>
    </w:p>
    <w:p w14:paraId="3D0C60C4" w14:textId="77777777" w:rsidR="00243D50" w:rsidRPr="0089056C" w:rsidRDefault="00243D50" w:rsidP="00243D50">
      <w:pPr>
        <w:rPr>
          <w:rFonts w:ascii="Marianne" w:hAnsi="Marianne" w:cs="Arial"/>
        </w:rPr>
      </w:pPr>
    </w:p>
    <w:p w14:paraId="1EE92076" w14:textId="77777777" w:rsidR="00243D50" w:rsidRPr="0089056C" w:rsidRDefault="00243D50" w:rsidP="00243D50">
      <w:pPr>
        <w:rPr>
          <w:rFonts w:ascii="Marianne" w:hAnsi="Marianne" w:cs="Arial"/>
        </w:rPr>
      </w:pPr>
    </w:p>
    <w:p w14:paraId="3DC648B0" w14:textId="5005C9AF" w:rsidR="00243D50" w:rsidRPr="0089056C" w:rsidRDefault="00243D50" w:rsidP="00243D50">
      <w:pPr>
        <w:tabs>
          <w:tab w:val="left" w:pos="5245"/>
          <w:tab w:val="left" w:pos="7371"/>
          <w:tab w:val="left" w:pos="7655"/>
        </w:tabs>
        <w:jc w:val="both"/>
        <w:rPr>
          <w:rFonts w:ascii="Marianne" w:hAnsi="Marianne" w:cs="Arial"/>
        </w:rPr>
      </w:pPr>
      <w:r w:rsidRPr="0089056C">
        <w:rPr>
          <w:rFonts w:ascii="Marianne" w:hAnsi="Marianne" w:cs="Arial"/>
        </w:rPr>
        <w:tab/>
        <w:t>Verneuil-en-Halatte, le ………………</w:t>
      </w:r>
    </w:p>
    <w:p w14:paraId="7ADF54E3" w14:textId="77777777" w:rsidR="00243D50" w:rsidRPr="0089056C" w:rsidRDefault="00243D50" w:rsidP="00243D50">
      <w:pPr>
        <w:tabs>
          <w:tab w:val="left" w:pos="5245"/>
          <w:tab w:val="left" w:pos="7371"/>
          <w:tab w:val="left" w:pos="7655"/>
        </w:tabs>
        <w:jc w:val="both"/>
        <w:rPr>
          <w:rFonts w:ascii="Marianne" w:hAnsi="Marianne" w:cs="Arial"/>
        </w:rPr>
      </w:pPr>
    </w:p>
    <w:p w14:paraId="64C87735" w14:textId="77777777" w:rsidR="00243D50" w:rsidRPr="0089056C" w:rsidRDefault="00243D50" w:rsidP="00243D50">
      <w:pPr>
        <w:tabs>
          <w:tab w:val="left" w:pos="5245"/>
          <w:tab w:val="left" w:pos="7371"/>
          <w:tab w:val="left" w:pos="7655"/>
        </w:tabs>
        <w:jc w:val="both"/>
        <w:rPr>
          <w:rFonts w:ascii="Marianne" w:hAnsi="Marianne" w:cs="Arial"/>
        </w:rPr>
      </w:pPr>
    </w:p>
    <w:p w14:paraId="79921813" w14:textId="67649EAB" w:rsidR="00243D50" w:rsidRPr="0089056C" w:rsidRDefault="00243D50" w:rsidP="00243D50">
      <w:pPr>
        <w:tabs>
          <w:tab w:val="left" w:pos="5245"/>
          <w:tab w:val="left" w:pos="7371"/>
          <w:tab w:val="left" w:pos="7655"/>
        </w:tabs>
        <w:jc w:val="both"/>
        <w:rPr>
          <w:rFonts w:ascii="Marianne" w:hAnsi="Marianne" w:cs="Arial"/>
        </w:rPr>
      </w:pPr>
    </w:p>
    <w:p w14:paraId="1A27F0E6" w14:textId="77777777" w:rsidR="0002092E" w:rsidRPr="0089056C" w:rsidRDefault="0002092E" w:rsidP="00243D50">
      <w:pPr>
        <w:tabs>
          <w:tab w:val="left" w:pos="5245"/>
          <w:tab w:val="left" w:pos="7371"/>
          <w:tab w:val="left" w:pos="7655"/>
        </w:tabs>
        <w:jc w:val="both"/>
        <w:rPr>
          <w:rFonts w:ascii="Marianne" w:hAnsi="Marianne" w:cs="Arial"/>
        </w:rPr>
      </w:pPr>
    </w:p>
    <w:p w14:paraId="74B27959" w14:textId="77777777" w:rsidR="00243D50" w:rsidRPr="0089056C" w:rsidRDefault="00243D50" w:rsidP="00243D50">
      <w:pPr>
        <w:tabs>
          <w:tab w:val="left" w:pos="5245"/>
          <w:tab w:val="left" w:pos="7371"/>
          <w:tab w:val="left" w:pos="7655"/>
        </w:tabs>
        <w:jc w:val="both"/>
        <w:rPr>
          <w:rFonts w:ascii="Marianne" w:hAnsi="Marianne" w:cs="Arial"/>
        </w:rPr>
      </w:pPr>
    </w:p>
    <w:p w14:paraId="7DE653A0" w14:textId="77777777" w:rsidR="00243D50" w:rsidRPr="0089056C" w:rsidRDefault="00243D50" w:rsidP="00243D50">
      <w:pPr>
        <w:tabs>
          <w:tab w:val="left" w:pos="5245"/>
          <w:tab w:val="left" w:pos="7371"/>
          <w:tab w:val="left" w:pos="7655"/>
        </w:tabs>
        <w:jc w:val="both"/>
        <w:rPr>
          <w:rFonts w:ascii="Marianne" w:hAnsi="Marianne" w:cs="Arial"/>
        </w:rPr>
      </w:pPr>
    </w:p>
    <w:p w14:paraId="08230A8E" w14:textId="77777777" w:rsidR="00243D50" w:rsidRPr="0089056C" w:rsidRDefault="00243D50" w:rsidP="00243D50">
      <w:pPr>
        <w:tabs>
          <w:tab w:val="left" w:pos="5245"/>
          <w:tab w:val="left" w:pos="7371"/>
          <w:tab w:val="left" w:pos="7655"/>
        </w:tabs>
        <w:jc w:val="both"/>
        <w:rPr>
          <w:rFonts w:ascii="Marianne" w:hAnsi="Marianne" w:cs="Arial"/>
        </w:rPr>
      </w:pPr>
    </w:p>
    <w:p w14:paraId="43588C94" w14:textId="77777777" w:rsidR="00243D50" w:rsidRPr="0089056C" w:rsidRDefault="00243D50" w:rsidP="00243D50">
      <w:pPr>
        <w:tabs>
          <w:tab w:val="left" w:pos="5245"/>
          <w:tab w:val="left" w:pos="7371"/>
          <w:tab w:val="left" w:pos="7655"/>
        </w:tabs>
        <w:jc w:val="both"/>
        <w:rPr>
          <w:rFonts w:ascii="Marianne" w:hAnsi="Marianne" w:cs="Arial"/>
        </w:rPr>
      </w:pPr>
    </w:p>
    <w:p w14:paraId="3715DCF0" w14:textId="09170F47" w:rsidR="00243D50" w:rsidRPr="0089056C" w:rsidRDefault="003218D6" w:rsidP="003218D6">
      <w:pPr>
        <w:tabs>
          <w:tab w:val="left" w:pos="7371"/>
        </w:tabs>
        <w:jc w:val="both"/>
        <w:rPr>
          <w:rFonts w:ascii="Marianne" w:hAnsi="Marianne" w:cs="Arial"/>
        </w:rPr>
      </w:pPr>
      <w:r>
        <w:rPr>
          <w:rFonts w:ascii="Marianne" w:hAnsi="Marianne" w:cs="Arial"/>
        </w:rPr>
        <w:tab/>
      </w:r>
    </w:p>
    <w:p w14:paraId="5CC9AE7D" w14:textId="77777777" w:rsidR="00243D50" w:rsidRPr="0089056C" w:rsidRDefault="00243D50" w:rsidP="00243D50">
      <w:pPr>
        <w:tabs>
          <w:tab w:val="left" w:pos="5245"/>
          <w:tab w:val="left" w:pos="7371"/>
          <w:tab w:val="left" w:pos="7655"/>
        </w:tabs>
        <w:jc w:val="both"/>
        <w:rPr>
          <w:rFonts w:ascii="Marianne" w:hAnsi="Marianne"/>
        </w:rPr>
      </w:pPr>
    </w:p>
    <w:p w14:paraId="4037E04E" w14:textId="77777777" w:rsidR="00243D50" w:rsidRPr="0089056C" w:rsidRDefault="00243D50" w:rsidP="00243D50">
      <w:pPr>
        <w:tabs>
          <w:tab w:val="left" w:pos="5245"/>
          <w:tab w:val="left" w:pos="7371"/>
          <w:tab w:val="left" w:pos="7655"/>
        </w:tabs>
        <w:jc w:val="both"/>
        <w:rPr>
          <w:rFonts w:ascii="Marianne" w:hAnsi="Marianne" w:cs="Arial"/>
        </w:rPr>
      </w:pPr>
    </w:p>
    <w:p w14:paraId="3AA4E395" w14:textId="77777777" w:rsidR="00243D50" w:rsidRPr="0089056C" w:rsidRDefault="00243D50" w:rsidP="00243D50">
      <w:pPr>
        <w:tabs>
          <w:tab w:val="left" w:pos="5245"/>
          <w:tab w:val="left" w:pos="7371"/>
          <w:tab w:val="left" w:pos="7655"/>
        </w:tabs>
        <w:jc w:val="both"/>
        <w:rPr>
          <w:rFonts w:ascii="Marianne" w:hAnsi="Marianne" w:cs="Arial"/>
        </w:rPr>
      </w:pPr>
      <w:r w:rsidRPr="0089056C">
        <w:rPr>
          <w:rFonts w:ascii="Marianne" w:hAnsi="Marianne" w:cs="Arial"/>
        </w:rPr>
        <w:tab/>
        <w:t>Raymond COINTE</w:t>
      </w:r>
    </w:p>
    <w:p w14:paraId="62BB9D66" w14:textId="77777777" w:rsidR="00243D50" w:rsidRPr="0089056C" w:rsidRDefault="00243D50" w:rsidP="00243D50">
      <w:pPr>
        <w:tabs>
          <w:tab w:val="left" w:pos="5245"/>
          <w:tab w:val="left" w:pos="7371"/>
          <w:tab w:val="left" w:pos="7655"/>
        </w:tabs>
        <w:ind w:firstLine="5245"/>
        <w:jc w:val="both"/>
        <w:rPr>
          <w:rFonts w:ascii="Marianne" w:hAnsi="Marianne" w:cs="Arial"/>
        </w:rPr>
      </w:pPr>
      <w:r w:rsidRPr="0089056C">
        <w:rPr>
          <w:rFonts w:ascii="Marianne" w:hAnsi="Marianne" w:cs="Arial"/>
        </w:rPr>
        <w:t>Directeur Général de l’INERIS</w:t>
      </w:r>
    </w:p>
    <w:p w14:paraId="19665BA3" w14:textId="77777777" w:rsidR="002C2CA3" w:rsidRPr="0089056C" w:rsidRDefault="002C2CA3" w:rsidP="009E2BFC">
      <w:pPr>
        <w:tabs>
          <w:tab w:val="left" w:pos="851"/>
        </w:tabs>
        <w:jc w:val="both"/>
        <w:rPr>
          <w:rFonts w:ascii="Marianne" w:hAnsi="Marianne"/>
        </w:rPr>
      </w:pPr>
    </w:p>
    <w:sectPr w:rsidR="002C2CA3" w:rsidRPr="0089056C" w:rsidSect="006775E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BED54" w14:textId="77777777" w:rsidR="004512A0" w:rsidRDefault="004512A0">
      <w:r>
        <w:separator/>
      </w:r>
    </w:p>
  </w:endnote>
  <w:endnote w:type="continuationSeparator" w:id="0">
    <w:p w14:paraId="41024405" w14:textId="77777777" w:rsidR="004512A0" w:rsidRDefault="0045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IDFont+F6">
    <w:altName w:val="Microsoft JhengHei"/>
    <w:panose1 w:val="00000000000000000000"/>
    <w:charset w:val="88"/>
    <w:family w:val="auto"/>
    <w:notTrueType/>
    <w:pitch w:val="default"/>
    <w:sig w:usb0="00000001" w:usb1="08080000" w:usb2="00000010" w:usb3="00000000" w:csb0="001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OpenSymbol, 'Arial Unicode MS'">
    <w:altName w:val="Calibri"/>
    <w:charset w:val="00"/>
    <w:family w:val="auto"/>
    <w:pitch w:val="variable"/>
  </w:font>
  <w:font w:name="CIDFont+F9">
    <w:altName w:val="Microsoft JhengHei"/>
    <w:panose1 w:val="00000000000000000000"/>
    <w:charset w:val="88"/>
    <w:family w:val="auto"/>
    <w:notTrueType/>
    <w:pitch w:val="default"/>
    <w:sig w:usb0="00000001" w:usb1="08080000" w:usb2="00000010" w:usb3="00000000" w:csb0="00100000" w:csb1="00000000"/>
  </w:font>
  <w:font w:name="Andale Sans UI">
    <w:altName w:val="Calibri"/>
    <w:charset w:val="00"/>
    <w:family w:val="auto"/>
    <w:pitch w:val="variable"/>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Arial">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F55B68" w14:paraId="096B7873" w14:textId="77777777" w:rsidTr="00B40408">
      <w:trPr>
        <w:tblHeader/>
      </w:trPr>
      <w:tc>
        <w:tcPr>
          <w:tcW w:w="2764" w:type="dxa"/>
          <w:shd w:val="clear" w:color="auto" w:fill="66CCFF"/>
        </w:tcPr>
        <w:p w14:paraId="6DD33B23" w14:textId="77777777" w:rsidR="00F55B68" w:rsidRDefault="00F55B68" w:rsidP="00B40408">
          <w:pPr>
            <w:ind w:right="-638"/>
            <w:rPr>
              <w:rFonts w:ascii="Arial" w:hAnsi="Arial" w:cs="Arial"/>
              <w:b/>
              <w:i/>
            </w:rPr>
          </w:pPr>
          <w:r>
            <w:rPr>
              <w:rFonts w:ascii="Arial" w:hAnsi="Arial" w:cs="Arial"/>
              <w:b/>
            </w:rPr>
            <w:t>Acte d’engagement</w:t>
          </w:r>
        </w:p>
      </w:tc>
      <w:tc>
        <w:tcPr>
          <w:tcW w:w="5528" w:type="dxa"/>
          <w:shd w:val="clear" w:color="auto" w:fill="66CCFF"/>
        </w:tcPr>
        <w:p w14:paraId="5B90902B" w14:textId="42F4D753" w:rsidR="00F55B68" w:rsidRDefault="008D183E" w:rsidP="00660727">
          <w:pPr>
            <w:jc w:val="center"/>
            <w:rPr>
              <w:rFonts w:ascii="Arial" w:hAnsi="Arial" w:cs="Arial"/>
              <w:b/>
            </w:rPr>
          </w:pPr>
          <w:r>
            <w:rPr>
              <w:rFonts w:ascii="Arial" w:hAnsi="Arial" w:cs="Arial"/>
              <w:b/>
              <w:sz w:val="22"/>
            </w:rPr>
            <w:t>S</w:t>
          </w:r>
          <w:r w:rsidR="0002092E">
            <w:rPr>
              <w:rFonts w:ascii="Arial" w:hAnsi="Arial" w:cs="Arial"/>
              <w:b/>
              <w:sz w:val="22"/>
            </w:rPr>
            <w:t>2</w:t>
          </w:r>
          <w:r w:rsidR="003218D6">
            <w:rPr>
              <w:rFonts w:ascii="Arial" w:hAnsi="Arial" w:cs="Arial"/>
              <w:b/>
              <w:sz w:val="22"/>
            </w:rPr>
            <w:t>6MAINEAU</w:t>
          </w:r>
        </w:p>
      </w:tc>
      <w:tc>
        <w:tcPr>
          <w:tcW w:w="896" w:type="dxa"/>
          <w:shd w:val="clear" w:color="auto" w:fill="66CCFF"/>
        </w:tcPr>
        <w:p w14:paraId="53F7B589" w14:textId="77777777" w:rsidR="00F55B68" w:rsidRDefault="00F55B68">
          <w:pPr>
            <w:tabs>
              <w:tab w:val="center" w:pos="1366"/>
              <w:tab w:val="right" w:pos="2733"/>
            </w:tabs>
          </w:pPr>
          <w:r>
            <w:rPr>
              <w:rFonts w:ascii="Arial" w:hAnsi="Arial" w:cs="Arial"/>
              <w:b/>
            </w:rPr>
            <w:t xml:space="preserve">Page : </w:t>
          </w:r>
        </w:p>
      </w:tc>
      <w:tc>
        <w:tcPr>
          <w:tcW w:w="567" w:type="dxa"/>
          <w:shd w:val="clear" w:color="auto" w:fill="66CCFF"/>
        </w:tcPr>
        <w:p w14:paraId="60FC2288" w14:textId="77777777" w:rsidR="00F55B68" w:rsidRDefault="00FB3832">
          <w:pPr>
            <w:jc w:val="center"/>
            <w:rPr>
              <w:rFonts w:ascii="Arial" w:hAnsi="Arial" w:cs="Arial"/>
              <w:b/>
            </w:rPr>
          </w:pPr>
          <w:r>
            <w:rPr>
              <w:rStyle w:val="Numrodepage"/>
              <w:rFonts w:cs="Arial"/>
              <w:b/>
            </w:rPr>
            <w:fldChar w:fldCharType="begin"/>
          </w:r>
          <w:r w:rsidR="00F55B68">
            <w:rPr>
              <w:rStyle w:val="Numrodepage"/>
              <w:rFonts w:cs="Arial"/>
              <w:b/>
            </w:rPr>
            <w:instrText xml:space="preserve"> PAGE </w:instrText>
          </w:r>
          <w:r>
            <w:rPr>
              <w:rStyle w:val="Numrodepage"/>
              <w:rFonts w:cs="Arial"/>
              <w:b/>
            </w:rPr>
            <w:fldChar w:fldCharType="separate"/>
          </w:r>
          <w:r w:rsidR="00C64485">
            <w:rPr>
              <w:rStyle w:val="Numrodepage"/>
              <w:rFonts w:cs="Arial"/>
              <w:b/>
              <w:noProof/>
            </w:rPr>
            <w:t>1</w:t>
          </w:r>
          <w:r>
            <w:rPr>
              <w:rStyle w:val="Numrodepage"/>
              <w:rFonts w:cs="Arial"/>
              <w:b/>
            </w:rPr>
            <w:fldChar w:fldCharType="end"/>
          </w:r>
        </w:p>
      </w:tc>
      <w:tc>
        <w:tcPr>
          <w:tcW w:w="165" w:type="dxa"/>
          <w:shd w:val="clear" w:color="auto" w:fill="66CCFF"/>
        </w:tcPr>
        <w:p w14:paraId="43C5AC79" w14:textId="77777777" w:rsidR="00F55B68" w:rsidRDefault="00F55B68">
          <w:pPr>
            <w:jc w:val="center"/>
          </w:pPr>
          <w:r>
            <w:rPr>
              <w:rFonts w:ascii="Arial" w:hAnsi="Arial" w:cs="Arial"/>
              <w:b/>
            </w:rPr>
            <w:t>/</w:t>
          </w:r>
        </w:p>
      </w:tc>
      <w:tc>
        <w:tcPr>
          <w:tcW w:w="286" w:type="dxa"/>
          <w:shd w:val="clear" w:color="auto" w:fill="66CCFF"/>
        </w:tcPr>
        <w:p w14:paraId="11767B79" w14:textId="77777777" w:rsidR="00F55B68" w:rsidRDefault="00FB3832">
          <w:pPr>
            <w:jc w:val="center"/>
          </w:pPr>
          <w:r>
            <w:rPr>
              <w:rStyle w:val="Numrodepage"/>
              <w:rFonts w:cs="Arial"/>
              <w:b/>
            </w:rPr>
            <w:fldChar w:fldCharType="begin"/>
          </w:r>
          <w:r w:rsidR="00F55B68">
            <w:rPr>
              <w:rStyle w:val="Numrodepage"/>
              <w:rFonts w:cs="Arial"/>
              <w:b/>
            </w:rPr>
            <w:instrText xml:space="preserve"> NUMPAGES \*Arabic </w:instrText>
          </w:r>
          <w:r>
            <w:rPr>
              <w:rStyle w:val="Numrodepage"/>
              <w:rFonts w:cs="Arial"/>
              <w:b/>
            </w:rPr>
            <w:fldChar w:fldCharType="separate"/>
          </w:r>
          <w:r w:rsidR="00C64485">
            <w:rPr>
              <w:rStyle w:val="Numrodepage"/>
              <w:rFonts w:cs="Arial"/>
              <w:b/>
              <w:noProof/>
            </w:rPr>
            <w:t>7</w:t>
          </w:r>
          <w:r>
            <w:rPr>
              <w:rStyle w:val="Numrodepage"/>
              <w:rFonts w:cs="Arial"/>
              <w:b/>
            </w:rPr>
            <w:fldChar w:fldCharType="end"/>
          </w:r>
        </w:p>
      </w:tc>
    </w:tr>
  </w:tbl>
  <w:p w14:paraId="7AF87CAF" w14:textId="77777777" w:rsidR="00F55B68" w:rsidRDefault="00F55B68" w:rsidP="00C956CD">
    <w:pPr>
      <w:tabs>
        <w:tab w:val="center" w:pos="453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1624D" w14:textId="77777777" w:rsidR="004512A0" w:rsidRDefault="004512A0">
      <w:r>
        <w:separator/>
      </w:r>
    </w:p>
  </w:footnote>
  <w:footnote w:type="continuationSeparator" w:id="0">
    <w:p w14:paraId="685C7B63" w14:textId="77777777" w:rsidR="004512A0" w:rsidRDefault="004512A0">
      <w:r>
        <w:continuationSeparator/>
      </w:r>
    </w:p>
  </w:footnote>
  <w:footnote w:id="1">
    <w:p w14:paraId="1C405B27" w14:textId="77777777" w:rsidR="00F55B68" w:rsidRDefault="00F55B6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BF5ACA0" w14:textId="77777777" w:rsidR="00F55B68" w:rsidRDefault="00F55B6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4" w15:restartNumberingAfterBreak="0">
    <w:nsid w:val="0A3121A9"/>
    <w:multiLevelType w:val="hybridMultilevel"/>
    <w:tmpl w:val="FA7ABB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8908DD"/>
    <w:multiLevelType w:val="hybridMultilevel"/>
    <w:tmpl w:val="77600060"/>
    <w:lvl w:ilvl="0" w:tplc="1FB268F2">
      <w:numFmt w:val="bullet"/>
      <w:lvlText w:val="-"/>
      <w:lvlJc w:val="left"/>
      <w:pPr>
        <w:ind w:left="720" w:hanging="360"/>
      </w:pPr>
      <w:rPr>
        <w:rFonts w:ascii="CIDFont+F6" w:eastAsia="CIDFont+F6" w:hAnsi="Univers" w:cs="CIDFont+F6"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CF7492"/>
    <w:multiLevelType w:val="hybridMultilevel"/>
    <w:tmpl w:val="52166E7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9578C784">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BA266C"/>
    <w:multiLevelType w:val="hybridMultilevel"/>
    <w:tmpl w:val="4ABA1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9" w15:restartNumberingAfterBreak="0">
    <w:nsid w:val="2B5F0F73"/>
    <w:multiLevelType w:val="hybridMultilevel"/>
    <w:tmpl w:val="D8640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1" w15:restartNumberingAfterBreak="0">
    <w:nsid w:val="34DA5A56"/>
    <w:multiLevelType w:val="hybridMultilevel"/>
    <w:tmpl w:val="0E9E2220"/>
    <w:lvl w:ilvl="0" w:tplc="74E272EA">
      <w:numFmt w:val="bullet"/>
      <w:lvlText w:val=""/>
      <w:lvlJc w:val="left"/>
      <w:pPr>
        <w:ind w:left="720" w:hanging="360"/>
      </w:pPr>
      <w:rPr>
        <w:rFonts w:ascii="CIDFont+F9" w:eastAsia="CIDFont+F9" w:hAnsi="Times New Roman" w:cs="CIDFont+F9"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C85FAB"/>
    <w:multiLevelType w:val="multilevel"/>
    <w:tmpl w:val="DE8ADE14"/>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EF61CD8"/>
    <w:multiLevelType w:val="hybridMultilevel"/>
    <w:tmpl w:val="D79CFF44"/>
    <w:lvl w:ilvl="0" w:tplc="C9648BAC">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3E18E5"/>
    <w:multiLevelType w:val="hybridMultilevel"/>
    <w:tmpl w:val="3234698A"/>
    <w:lvl w:ilvl="0" w:tplc="46E6746C">
      <w:start w:val="1"/>
      <w:numFmt w:val="decimal"/>
      <w:pStyle w:val="ARTICLEDOC"/>
      <w:lvlText w:val="ARTICLE.%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990586E"/>
    <w:multiLevelType w:val="hybridMultilevel"/>
    <w:tmpl w:val="7A82375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6A07A30"/>
    <w:multiLevelType w:val="hybridMultilevel"/>
    <w:tmpl w:val="F1EA23EE"/>
    <w:lvl w:ilvl="0" w:tplc="D572F60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B13516"/>
    <w:multiLevelType w:val="hybridMultilevel"/>
    <w:tmpl w:val="76645AAC"/>
    <w:lvl w:ilvl="0" w:tplc="040C0001">
      <w:start w:val="1"/>
      <w:numFmt w:val="bullet"/>
      <w:lvlText w:val=""/>
      <w:lvlJc w:val="left"/>
      <w:pPr>
        <w:ind w:left="720" w:hanging="360"/>
      </w:pPr>
      <w:rPr>
        <w:rFonts w:ascii="Symbol" w:hAnsi="Symbol" w:hint="default"/>
      </w:rPr>
    </w:lvl>
    <w:lvl w:ilvl="1" w:tplc="7BEEFED4">
      <w:numFmt w:val="bullet"/>
      <w:lvlText w:val="•"/>
      <w:lvlJc w:val="left"/>
      <w:pPr>
        <w:ind w:left="1788" w:hanging="708"/>
      </w:pPr>
      <w:rPr>
        <w:rFonts w:ascii="Marianne" w:eastAsia="Times New Roman" w:hAnsi="Marianne"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3F2723"/>
    <w:multiLevelType w:val="hybridMultilevel"/>
    <w:tmpl w:val="48D6B420"/>
    <w:lvl w:ilvl="0" w:tplc="040C0001">
      <w:start w:val="1"/>
      <w:numFmt w:val="bullet"/>
      <w:pStyle w:val="CCTP-Puc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0"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9AD395E"/>
    <w:multiLevelType w:val="multilevel"/>
    <w:tmpl w:val="1FDA4718"/>
    <w:lvl w:ilvl="0">
      <w:numFmt w:val="bullet"/>
      <w:lvlText w:val=""/>
      <w:lvlJc w:val="left"/>
      <w:pPr>
        <w:ind w:left="720" w:hanging="360"/>
      </w:pPr>
      <w:rPr>
        <w:rFonts w:ascii="Wingdings" w:hAnsi="Wingdings"/>
      </w:rPr>
    </w:lvl>
    <w:lvl w:ilvl="1">
      <w:numFmt w:val="bullet"/>
      <w:lvlText w:val="o"/>
      <w:lvlJc w:val="left"/>
      <w:pPr>
        <w:ind w:left="1353" w:hanging="360"/>
      </w:pPr>
      <w:rPr>
        <w:rFonts w:ascii="Courier New" w:hAnsi="Courier New" w:cs="Courier New"/>
      </w:rPr>
    </w:lvl>
    <w:lvl w:ilvl="2">
      <w:numFmt w:val="bullet"/>
      <w:lvlText w:val=""/>
      <w:lvlJc w:val="left"/>
      <w:pPr>
        <w:ind w:left="2160" w:hanging="360"/>
      </w:pPr>
      <w:rPr>
        <w:rFonts w:ascii="Arial" w:eastAsia="Times New Roman" w:hAnsi="Arial" w:cs="Aria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62944977">
    <w:abstractNumId w:val="0"/>
  </w:num>
  <w:num w:numId="2" w16cid:durableId="688025378">
    <w:abstractNumId w:val="1"/>
  </w:num>
  <w:num w:numId="3" w16cid:durableId="845243081">
    <w:abstractNumId w:val="2"/>
  </w:num>
  <w:num w:numId="4" w16cid:durableId="978192515">
    <w:abstractNumId w:val="21"/>
  </w:num>
  <w:num w:numId="5" w16cid:durableId="1329090247">
    <w:abstractNumId w:val="3"/>
  </w:num>
  <w:num w:numId="6" w16cid:durableId="1827939966">
    <w:abstractNumId w:val="6"/>
  </w:num>
  <w:num w:numId="7" w16cid:durableId="1159077852">
    <w:abstractNumId w:val="15"/>
  </w:num>
  <w:num w:numId="8" w16cid:durableId="578448813">
    <w:abstractNumId w:val="10"/>
  </w:num>
  <w:num w:numId="9" w16cid:durableId="799299515">
    <w:abstractNumId w:val="8"/>
  </w:num>
  <w:num w:numId="10" w16cid:durableId="2053731055">
    <w:abstractNumId w:val="19"/>
  </w:num>
  <w:num w:numId="11" w16cid:durableId="1140536582">
    <w:abstractNumId w:val="20"/>
  </w:num>
  <w:num w:numId="12" w16cid:durableId="1363939783">
    <w:abstractNumId w:val="16"/>
  </w:num>
  <w:num w:numId="13" w16cid:durableId="139689417">
    <w:abstractNumId w:val="9"/>
  </w:num>
  <w:num w:numId="14" w16cid:durableId="2012637035">
    <w:abstractNumId w:val="11"/>
  </w:num>
  <w:num w:numId="15" w16cid:durableId="1800799972">
    <w:abstractNumId w:val="5"/>
  </w:num>
  <w:num w:numId="16" w16cid:durableId="1518932083">
    <w:abstractNumId w:val="4"/>
  </w:num>
  <w:num w:numId="17" w16cid:durableId="699933122">
    <w:abstractNumId w:val="22"/>
  </w:num>
  <w:num w:numId="18" w16cid:durableId="1327515960">
    <w:abstractNumId w:val="12"/>
  </w:num>
  <w:num w:numId="19" w16cid:durableId="2084986774">
    <w:abstractNumId w:val="18"/>
  </w:num>
  <w:num w:numId="20" w16cid:durableId="1131900711">
    <w:abstractNumId w:val="17"/>
  </w:num>
  <w:num w:numId="21" w16cid:durableId="556403199">
    <w:abstractNumId w:val="14"/>
  </w:num>
  <w:num w:numId="22" w16cid:durableId="491991537">
    <w:abstractNumId w:val="7"/>
  </w:num>
  <w:num w:numId="23" w16cid:durableId="1019187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86"/>
    <w:rsid w:val="00000913"/>
    <w:rsid w:val="00001D87"/>
    <w:rsid w:val="000155E3"/>
    <w:rsid w:val="0002092E"/>
    <w:rsid w:val="000254F6"/>
    <w:rsid w:val="00036500"/>
    <w:rsid w:val="00065BC7"/>
    <w:rsid w:val="0008094B"/>
    <w:rsid w:val="000A2E05"/>
    <w:rsid w:val="000E0020"/>
    <w:rsid w:val="000F7CBF"/>
    <w:rsid w:val="0011676E"/>
    <w:rsid w:val="001264C5"/>
    <w:rsid w:val="00166B56"/>
    <w:rsid w:val="001743AB"/>
    <w:rsid w:val="00176BCD"/>
    <w:rsid w:val="00192910"/>
    <w:rsid w:val="0019341F"/>
    <w:rsid w:val="001C40C0"/>
    <w:rsid w:val="001C733C"/>
    <w:rsid w:val="001C7880"/>
    <w:rsid w:val="001C7B8F"/>
    <w:rsid w:val="00207240"/>
    <w:rsid w:val="0021527A"/>
    <w:rsid w:val="0021797C"/>
    <w:rsid w:val="00225A1A"/>
    <w:rsid w:val="00243D50"/>
    <w:rsid w:val="002475EA"/>
    <w:rsid w:val="002904AF"/>
    <w:rsid w:val="002C2CA3"/>
    <w:rsid w:val="002C4B3E"/>
    <w:rsid w:val="002C79D6"/>
    <w:rsid w:val="00311AF9"/>
    <w:rsid w:val="003218D6"/>
    <w:rsid w:val="00332B12"/>
    <w:rsid w:val="0033746C"/>
    <w:rsid w:val="0034591C"/>
    <w:rsid w:val="00354C04"/>
    <w:rsid w:val="003601D2"/>
    <w:rsid w:val="0037441F"/>
    <w:rsid w:val="0038066A"/>
    <w:rsid w:val="00385E76"/>
    <w:rsid w:val="00392658"/>
    <w:rsid w:val="003C035F"/>
    <w:rsid w:val="004049C8"/>
    <w:rsid w:val="0043706E"/>
    <w:rsid w:val="0044597F"/>
    <w:rsid w:val="004512A0"/>
    <w:rsid w:val="004A7169"/>
    <w:rsid w:val="004B19E2"/>
    <w:rsid w:val="004C2A77"/>
    <w:rsid w:val="004D23B8"/>
    <w:rsid w:val="004E75A6"/>
    <w:rsid w:val="00507A68"/>
    <w:rsid w:val="00514DAF"/>
    <w:rsid w:val="00532EC7"/>
    <w:rsid w:val="00536C47"/>
    <w:rsid w:val="00541CA3"/>
    <w:rsid w:val="005546A9"/>
    <w:rsid w:val="00583CAC"/>
    <w:rsid w:val="005846FB"/>
    <w:rsid w:val="00585231"/>
    <w:rsid w:val="00586462"/>
    <w:rsid w:val="005A4A3B"/>
    <w:rsid w:val="005A4CB5"/>
    <w:rsid w:val="005A7B5B"/>
    <w:rsid w:val="0061068C"/>
    <w:rsid w:val="00612D5D"/>
    <w:rsid w:val="00622256"/>
    <w:rsid w:val="00643881"/>
    <w:rsid w:val="0064560F"/>
    <w:rsid w:val="00660727"/>
    <w:rsid w:val="006775ED"/>
    <w:rsid w:val="006B150F"/>
    <w:rsid w:val="006C08BB"/>
    <w:rsid w:val="006C1971"/>
    <w:rsid w:val="006C4338"/>
    <w:rsid w:val="006E204B"/>
    <w:rsid w:val="006F3DF9"/>
    <w:rsid w:val="007060E5"/>
    <w:rsid w:val="00710FD6"/>
    <w:rsid w:val="00757151"/>
    <w:rsid w:val="00763D8C"/>
    <w:rsid w:val="007909E0"/>
    <w:rsid w:val="007912F0"/>
    <w:rsid w:val="0079785C"/>
    <w:rsid w:val="007B4042"/>
    <w:rsid w:val="007D6A12"/>
    <w:rsid w:val="007D7A65"/>
    <w:rsid w:val="007F68A6"/>
    <w:rsid w:val="00815EFF"/>
    <w:rsid w:val="008309C7"/>
    <w:rsid w:val="0083205E"/>
    <w:rsid w:val="008415C9"/>
    <w:rsid w:val="00844DAA"/>
    <w:rsid w:val="008648D3"/>
    <w:rsid w:val="0089056C"/>
    <w:rsid w:val="0089557B"/>
    <w:rsid w:val="008C2055"/>
    <w:rsid w:val="008D183E"/>
    <w:rsid w:val="00906CF9"/>
    <w:rsid w:val="009213C7"/>
    <w:rsid w:val="009312A7"/>
    <w:rsid w:val="00934503"/>
    <w:rsid w:val="00937892"/>
    <w:rsid w:val="00945B56"/>
    <w:rsid w:val="00947A86"/>
    <w:rsid w:val="00970941"/>
    <w:rsid w:val="00971113"/>
    <w:rsid w:val="0097189D"/>
    <w:rsid w:val="00983FF3"/>
    <w:rsid w:val="0098413B"/>
    <w:rsid w:val="009B1CD0"/>
    <w:rsid w:val="009B45B9"/>
    <w:rsid w:val="009E2BFC"/>
    <w:rsid w:val="00A010AE"/>
    <w:rsid w:val="00A60147"/>
    <w:rsid w:val="00A91F4F"/>
    <w:rsid w:val="00AB0D68"/>
    <w:rsid w:val="00AE7831"/>
    <w:rsid w:val="00B054DA"/>
    <w:rsid w:val="00B1418F"/>
    <w:rsid w:val="00B2362D"/>
    <w:rsid w:val="00B40408"/>
    <w:rsid w:val="00B813DA"/>
    <w:rsid w:val="00B87564"/>
    <w:rsid w:val="00BA44E5"/>
    <w:rsid w:val="00BE6078"/>
    <w:rsid w:val="00C64485"/>
    <w:rsid w:val="00C91060"/>
    <w:rsid w:val="00C911FE"/>
    <w:rsid w:val="00C956CD"/>
    <w:rsid w:val="00CD185D"/>
    <w:rsid w:val="00CD46CC"/>
    <w:rsid w:val="00D46BC7"/>
    <w:rsid w:val="00D66992"/>
    <w:rsid w:val="00DC07DD"/>
    <w:rsid w:val="00DC53E8"/>
    <w:rsid w:val="00DD26F2"/>
    <w:rsid w:val="00DD53BD"/>
    <w:rsid w:val="00DE6BF3"/>
    <w:rsid w:val="00E47798"/>
    <w:rsid w:val="00E521C6"/>
    <w:rsid w:val="00E61744"/>
    <w:rsid w:val="00EB2533"/>
    <w:rsid w:val="00EB52AD"/>
    <w:rsid w:val="00EC13F0"/>
    <w:rsid w:val="00F55B68"/>
    <w:rsid w:val="00F656CE"/>
    <w:rsid w:val="00F7474E"/>
    <w:rsid w:val="00F76AE4"/>
    <w:rsid w:val="00F8226D"/>
    <w:rsid w:val="00FB3832"/>
    <w:rsid w:val="00FB668C"/>
    <w:rsid w:val="00FF2A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14EAA5B6"/>
  <w15:docId w15:val="{905C8C79-5015-4D27-8BED-69935CEA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56C"/>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nonrsolue">
    <w:name w:val="Unresolved Mention"/>
    <w:uiPriority w:val="99"/>
    <w:semiHidden/>
    <w:unhideWhenUsed/>
    <w:rsid w:val="00763D8C"/>
    <w:rPr>
      <w:color w:val="808080"/>
      <w:shd w:val="clear" w:color="auto" w:fill="E6E6E6"/>
    </w:rPr>
  </w:style>
  <w:style w:type="paragraph" w:customStyle="1" w:styleId="Standard">
    <w:name w:val="Standard"/>
    <w:autoRedefine/>
    <w:rsid w:val="00947A86"/>
    <w:pPr>
      <w:widowControl w:val="0"/>
      <w:suppressAutoHyphens/>
      <w:autoSpaceDN w:val="0"/>
      <w:spacing w:before="57"/>
      <w:jc w:val="both"/>
      <w:textAlignment w:val="center"/>
    </w:pPr>
    <w:rPr>
      <w:rFonts w:ascii="Arial" w:eastAsia="Andale Sans UI" w:hAnsi="Arial" w:cs="Tahoma"/>
      <w:kern w:val="3"/>
      <w:szCs w:val="24"/>
      <w:lang w:eastAsia="en-US"/>
    </w:rPr>
  </w:style>
  <w:style w:type="paragraph" w:styleId="Paragraphedeliste">
    <w:name w:val="List Paragraph"/>
    <w:basedOn w:val="Normal"/>
    <w:link w:val="ParagraphedelisteCar"/>
    <w:uiPriority w:val="34"/>
    <w:qFormat/>
    <w:rsid w:val="00E61744"/>
    <w:pPr>
      <w:suppressAutoHyphens w:val="0"/>
      <w:ind w:left="720"/>
      <w:contextualSpacing/>
    </w:pPr>
    <w:rPr>
      <w:rFonts w:ascii="Times New Roman" w:hAnsi="Times New Roman" w:cs="Times New Roman"/>
      <w:szCs w:val="24"/>
      <w:lang w:val="x-none" w:eastAsia="x-none"/>
    </w:rPr>
  </w:style>
  <w:style w:type="character" w:customStyle="1" w:styleId="ParagraphedelisteCar">
    <w:name w:val="Paragraphe de liste Car"/>
    <w:link w:val="Paragraphedeliste"/>
    <w:uiPriority w:val="34"/>
    <w:rsid w:val="00E61744"/>
    <w:rPr>
      <w:szCs w:val="24"/>
      <w:lang w:val="x-none" w:eastAsia="x-none"/>
    </w:rPr>
  </w:style>
  <w:style w:type="numbering" w:customStyle="1" w:styleId="WW8Num5">
    <w:name w:val="WW8Num5"/>
    <w:rsid w:val="003601D2"/>
    <w:pPr>
      <w:numPr>
        <w:numId w:val="8"/>
      </w:numPr>
    </w:pPr>
  </w:style>
  <w:style w:type="numbering" w:customStyle="1" w:styleId="WW8Num6">
    <w:name w:val="WW8Num6"/>
    <w:rsid w:val="003601D2"/>
    <w:pPr>
      <w:numPr>
        <w:numId w:val="9"/>
      </w:numPr>
    </w:pPr>
  </w:style>
  <w:style w:type="numbering" w:customStyle="1" w:styleId="WW8Num7">
    <w:name w:val="WW8Num7"/>
    <w:rsid w:val="003601D2"/>
    <w:pPr>
      <w:numPr>
        <w:numId w:val="10"/>
      </w:numPr>
    </w:pPr>
  </w:style>
  <w:style w:type="paragraph" w:styleId="Rvision">
    <w:name w:val="Revision"/>
    <w:hidden/>
    <w:uiPriority w:val="99"/>
    <w:semiHidden/>
    <w:rsid w:val="0002092E"/>
    <w:rPr>
      <w:rFonts w:ascii="Univers" w:hAnsi="Univers" w:cs="Univers"/>
      <w:lang w:eastAsia="zh-CN"/>
    </w:rPr>
  </w:style>
  <w:style w:type="paragraph" w:customStyle="1" w:styleId="CCTP-Puce2">
    <w:name w:val="CCTP - Puce 2"/>
    <w:basedOn w:val="Normal"/>
    <w:qFormat/>
    <w:rsid w:val="0002092E"/>
    <w:pPr>
      <w:numPr>
        <w:numId w:val="19"/>
      </w:numPr>
      <w:tabs>
        <w:tab w:val="left" w:pos="1276"/>
      </w:tabs>
      <w:suppressAutoHyphens w:val="0"/>
      <w:spacing w:before="120" w:after="120"/>
      <w:ind w:left="1418" w:hanging="567"/>
    </w:pPr>
    <w:rPr>
      <w:rFonts w:ascii="Calibri" w:hAnsi="Calibri" w:cs="Times New Roman"/>
      <w:snapToGrid w:val="0"/>
      <w:sz w:val="24"/>
      <w:szCs w:val="24"/>
      <w:lang w:val="x-none" w:eastAsia="fr-FR"/>
    </w:rPr>
  </w:style>
  <w:style w:type="paragraph" w:customStyle="1" w:styleId="ARTICLEDOC">
    <w:name w:val="ARTICLE DOC"/>
    <w:basedOn w:val="Normal"/>
    <w:link w:val="ARTICLEDOCCar"/>
    <w:qFormat/>
    <w:rsid w:val="003218D6"/>
    <w:pPr>
      <w:numPr>
        <w:numId w:val="21"/>
      </w:numPr>
      <w:suppressAutoHyphens w:val="0"/>
      <w:spacing w:before="360" w:after="360"/>
      <w:ind w:left="714" w:hanging="357"/>
      <w:contextualSpacing/>
      <w:jc w:val="both"/>
    </w:pPr>
    <w:rPr>
      <w:rFonts w:ascii="Arial" w:eastAsia="Andale Sans UI" w:hAnsi="Arial" w:cs="Tahoma"/>
      <w:b/>
      <w:color w:val="002060"/>
      <w:kern w:val="3"/>
      <w:sz w:val="32"/>
      <w:szCs w:val="24"/>
      <w:lang w:eastAsia="ja-JP" w:bidi="fa-IR"/>
    </w:rPr>
  </w:style>
  <w:style w:type="character" w:customStyle="1" w:styleId="ARTICLEDOCCar">
    <w:name w:val="ARTICLE DOC Car"/>
    <w:basedOn w:val="Policepardfaut"/>
    <w:link w:val="ARTICLEDOC"/>
    <w:rsid w:val="003218D6"/>
    <w:rPr>
      <w:rFonts w:ascii="Arial" w:eastAsia="Andale Sans UI" w:hAnsi="Arial" w:cs="Tahoma"/>
      <w:b/>
      <w:color w:val="002060"/>
      <w:kern w:val="3"/>
      <w:sz w:val="32"/>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rches-publics.f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DF22B057-96E2-4C95-9A1F-797BE0E6425A}">
  <ds:schemaRefs>
    <ds:schemaRef ds:uri="http://schemas.openxmlformats.org/officeDocument/2006/bibliography"/>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2449</Words>
  <Characters>13470</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15888</CharactersWithSpaces>
  <SharedDoc>false</SharedDoc>
  <HLinks>
    <vt:vector size="6" baseType="variant">
      <vt:variant>
        <vt:i4>7274560</vt:i4>
      </vt:variant>
      <vt:variant>
        <vt:i4>111</vt:i4>
      </vt:variant>
      <vt:variant>
        <vt:i4>0</vt:i4>
      </vt:variant>
      <vt:variant>
        <vt:i4>5</vt:i4>
      </vt:variant>
      <vt:variant>
        <vt:lpwstr>mailto:sandra.bardet-thebaut@ineris.fr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MALAMO-LIMBATE Emma</dc:creator>
  <cp:keywords/>
  <cp:lastModifiedBy>GRANDCLAUDON Stephanie</cp:lastModifiedBy>
  <cp:revision>3</cp:revision>
  <cp:lastPrinted>2019-12-11T14:01:00Z</cp:lastPrinted>
  <dcterms:created xsi:type="dcterms:W3CDTF">2026-03-19T08:54:00Z</dcterms:created>
  <dcterms:modified xsi:type="dcterms:W3CDTF">2026-04-15T12:03:00Z</dcterms:modified>
</cp:coreProperties>
</file>